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5F2A110" w14:textId="77777777" w:rsidR="007E43DE" w:rsidRPr="007002E4" w:rsidRDefault="007E43DE" w:rsidP="00226007">
      <w:pPr>
        <w:autoSpaceDE w:val="0"/>
        <w:rPr>
          <w:rFonts w:asciiTheme="minorHAnsi" w:hAnsiTheme="minorHAnsi" w:cs="Arial"/>
          <w:b/>
          <w:bCs/>
          <w:color w:val="000000"/>
        </w:rPr>
      </w:pPr>
    </w:p>
    <w:p w14:paraId="0819CC9D" w14:textId="77777777" w:rsidR="007E43DE" w:rsidRPr="007002E4" w:rsidRDefault="007E43DE" w:rsidP="007E43DE">
      <w:pPr>
        <w:autoSpaceDE w:val="0"/>
        <w:jc w:val="center"/>
        <w:rPr>
          <w:rFonts w:asciiTheme="minorHAnsi" w:hAnsiTheme="minorHAnsi" w:cs="Arial"/>
          <w:b/>
          <w:bCs/>
          <w:color w:val="000000"/>
        </w:rPr>
      </w:pPr>
      <w:r w:rsidRPr="007002E4">
        <w:rPr>
          <w:rFonts w:asciiTheme="minorHAnsi" w:hAnsiTheme="minorHAnsi" w:cs="Arial"/>
          <w:b/>
          <w:bCs/>
          <w:color w:val="000000"/>
        </w:rPr>
        <w:t>REGULAMIN UCZESTNICTWA W PROJEKCIE</w:t>
      </w:r>
    </w:p>
    <w:p w14:paraId="768011B4" w14:textId="66F637DA" w:rsidR="005D1FD7" w:rsidRDefault="00C3241D" w:rsidP="00C3241D">
      <w:pPr>
        <w:autoSpaceDE w:val="0"/>
        <w:jc w:val="center"/>
        <w:rPr>
          <w:rFonts w:asciiTheme="minorHAnsi" w:hAnsiTheme="minorHAnsi" w:cs="Arial"/>
          <w:b/>
          <w:bCs/>
          <w:color w:val="000000" w:themeColor="text1"/>
        </w:rPr>
      </w:pPr>
      <w:r w:rsidRPr="00C3241D">
        <w:rPr>
          <w:rFonts w:asciiTheme="minorHAnsi" w:hAnsiTheme="minorHAnsi" w:cs="Arial"/>
          <w:b/>
          <w:bCs/>
          <w:color w:val="000000" w:themeColor="text1"/>
        </w:rPr>
        <w:t xml:space="preserve"> „Powiat  świdnicki – kształcenie zawodowe na miarę XXI wieku. Edycja 2”, </w:t>
      </w:r>
      <w:r>
        <w:rPr>
          <w:rFonts w:asciiTheme="minorHAnsi" w:hAnsiTheme="minorHAnsi" w:cs="Arial"/>
          <w:b/>
          <w:bCs/>
          <w:color w:val="000000" w:themeColor="text1"/>
        </w:rPr>
        <w:br/>
      </w:r>
      <w:r w:rsidRPr="00C3241D">
        <w:rPr>
          <w:rFonts w:asciiTheme="minorHAnsi" w:hAnsiTheme="minorHAnsi" w:cs="Arial"/>
          <w:b/>
          <w:bCs/>
          <w:color w:val="000000" w:themeColor="text1"/>
        </w:rPr>
        <w:t>dofinansowanego ze środków Europejskiego Funduszu Społecznego Plus w ramach programu Fundusze Europejskie dla Lubelskiego 2021-2027</w:t>
      </w:r>
    </w:p>
    <w:p w14:paraId="6437FBAB" w14:textId="77777777" w:rsidR="0059563D" w:rsidRPr="003F4674" w:rsidRDefault="0059563D" w:rsidP="00C3241D">
      <w:pPr>
        <w:autoSpaceDE w:val="0"/>
        <w:jc w:val="center"/>
        <w:rPr>
          <w:rFonts w:asciiTheme="minorHAnsi" w:hAnsiTheme="minorHAnsi" w:cs="Arial"/>
          <w:b/>
          <w:sz w:val="20"/>
        </w:rPr>
      </w:pPr>
    </w:p>
    <w:p w14:paraId="2A341E0E" w14:textId="77777777" w:rsidR="007E43DE" w:rsidRPr="007002E4" w:rsidRDefault="007E43DE" w:rsidP="007E43DE">
      <w:pPr>
        <w:autoSpaceDE w:val="0"/>
        <w:jc w:val="center"/>
        <w:rPr>
          <w:rFonts w:asciiTheme="minorHAnsi" w:hAnsiTheme="minorHAnsi" w:cs="Arial"/>
          <w:b/>
          <w:color w:val="FF0000"/>
        </w:rPr>
      </w:pPr>
      <w:r w:rsidRPr="007002E4">
        <w:rPr>
          <w:rFonts w:asciiTheme="minorHAnsi" w:hAnsiTheme="minorHAnsi" w:cs="Arial"/>
          <w:b/>
        </w:rPr>
        <w:t>§ 1</w:t>
      </w:r>
    </w:p>
    <w:p w14:paraId="2C71B5B6" w14:textId="77777777" w:rsidR="007E43DE" w:rsidRPr="007002E4" w:rsidRDefault="007E43DE" w:rsidP="007E43DE">
      <w:pPr>
        <w:jc w:val="center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</w:rPr>
        <w:t>Postanowienia ogólne</w:t>
      </w:r>
    </w:p>
    <w:p w14:paraId="2154CA8E" w14:textId="77777777" w:rsidR="007E43DE" w:rsidRPr="007002E4" w:rsidRDefault="007E43DE" w:rsidP="007E43DE">
      <w:pPr>
        <w:jc w:val="center"/>
        <w:rPr>
          <w:rFonts w:asciiTheme="minorHAnsi" w:hAnsiTheme="minorHAnsi" w:cs="Arial"/>
          <w:b/>
        </w:rPr>
      </w:pPr>
    </w:p>
    <w:p w14:paraId="4CEB6F58" w14:textId="1ADAD58F" w:rsidR="007E43DE" w:rsidRPr="007002E4" w:rsidRDefault="007E43DE" w:rsidP="00E837DF">
      <w:pPr>
        <w:numPr>
          <w:ilvl w:val="0"/>
          <w:numId w:val="6"/>
        </w:numPr>
        <w:tabs>
          <w:tab w:val="left" w:pos="360"/>
        </w:tabs>
        <w:ind w:left="357" w:hanging="357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</w:rPr>
        <w:t xml:space="preserve">Regulamin określa warunki uczestnictwa w </w:t>
      </w:r>
      <w:r w:rsidRPr="007002E4">
        <w:rPr>
          <w:rFonts w:asciiTheme="minorHAnsi" w:hAnsiTheme="minorHAnsi" w:cs="Arial"/>
          <w:color w:val="000000" w:themeColor="text1"/>
        </w:rPr>
        <w:t xml:space="preserve">projekcie </w:t>
      </w:r>
      <w:r w:rsidR="006F4A9F" w:rsidRPr="006F4A9F">
        <w:rPr>
          <w:rFonts w:asciiTheme="minorHAnsi" w:hAnsiTheme="minorHAnsi" w:cs="Arial"/>
          <w:color w:val="000000" w:themeColor="text1"/>
        </w:rPr>
        <w:t>„Powiat  świdnicki – kształcenie zawodowe na miarę XXI</w:t>
      </w:r>
      <w:r w:rsidR="001801FB">
        <w:rPr>
          <w:rFonts w:asciiTheme="minorHAnsi" w:hAnsiTheme="minorHAnsi" w:cs="Arial"/>
          <w:color w:val="000000" w:themeColor="text1"/>
        </w:rPr>
        <w:t>.</w:t>
      </w:r>
      <w:r w:rsidR="006F4A9F" w:rsidRPr="006F4A9F">
        <w:rPr>
          <w:rFonts w:asciiTheme="minorHAnsi" w:hAnsiTheme="minorHAnsi" w:cs="Arial"/>
          <w:color w:val="000000" w:themeColor="text1"/>
        </w:rPr>
        <w:t xml:space="preserve"> Edycja 2”, dofinansowanego </w:t>
      </w:r>
      <w:r w:rsidR="006F4A9F" w:rsidRPr="006F4A9F">
        <w:rPr>
          <w:rFonts w:asciiTheme="minorHAnsi" w:hAnsiTheme="minorHAnsi" w:cs="Arial"/>
        </w:rPr>
        <w:t>ze środków Europejskiego Funduszu Społecznego Plus w ramach programu Fundusze Europejskie dla Lubelskiego 2021-2027</w:t>
      </w:r>
      <w:r w:rsidR="000E7358" w:rsidRPr="007002E4">
        <w:rPr>
          <w:rFonts w:asciiTheme="minorHAnsi" w:hAnsiTheme="minorHAnsi" w:cs="Arial"/>
        </w:rPr>
        <w:t>,</w:t>
      </w:r>
      <w:r w:rsidRPr="007002E4">
        <w:rPr>
          <w:rFonts w:asciiTheme="minorHAnsi" w:hAnsiTheme="minorHAnsi" w:cs="Arial"/>
        </w:rPr>
        <w:t xml:space="preserve"> </w:t>
      </w:r>
      <w:r w:rsidR="006F4A9F">
        <w:rPr>
          <w:rFonts w:asciiTheme="minorHAnsi" w:hAnsiTheme="minorHAnsi" w:cs="Arial"/>
        </w:rPr>
        <w:t>Priorytetu</w:t>
      </w:r>
      <w:r w:rsidRPr="007002E4">
        <w:rPr>
          <w:rFonts w:asciiTheme="minorHAnsi" w:hAnsiTheme="minorHAnsi" w:cs="Arial"/>
        </w:rPr>
        <w:t xml:space="preserve"> </w:t>
      </w:r>
      <w:r w:rsidR="006F4A9F">
        <w:rPr>
          <w:rFonts w:asciiTheme="minorHAnsi" w:hAnsiTheme="minorHAnsi" w:cs="Arial"/>
        </w:rPr>
        <w:t>X</w:t>
      </w:r>
      <w:r w:rsidRPr="007002E4">
        <w:rPr>
          <w:rFonts w:asciiTheme="minorHAnsi" w:hAnsiTheme="minorHAnsi" w:cs="Arial"/>
        </w:rPr>
        <w:t xml:space="preserve"> </w:t>
      </w:r>
      <w:r w:rsidR="006F4A9F">
        <w:rPr>
          <w:rFonts w:asciiTheme="minorHAnsi" w:hAnsiTheme="minorHAnsi" w:cs="Arial"/>
        </w:rPr>
        <w:t>Lepsza edukacja</w:t>
      </w:r>
      <w:r w:rsidR="00406EA5" w:rsidRPr="007002E4">
        <w:rPr>
          <w:rFonts w:asciiTheme="minorHAnsi" w:hAnsiTheme="minorHAnsi" w:cs="Arial"/>
        </w:rPr>
        <w:t>, Działanie 1</w:t>
      </w:r>
      <w:r w:rsidR="006F4A9F">
        <w:rPr>
          <w:rFonts w:asciiTheme="minorHAnsi" w:hAnsiTheme="minorHAnsi" w:cs="Arial"/>
        </w:rPr>
        <w:t>0</w:t>
      </w:r>
      <w:r w:rsidR="00406EA5" w:rsidRPr="007002E4">
        <w:rPr>
          <w:rFonts w:asciiTheme="minorHAnsi" w:hAnsiTheme="minorHAnsi" w:cs="Arial"/>
        </w:rPr>
        <w:t>. 4 Kształcenie zawodow</w:t>
      </w:r>
      <w:r w:rsidRPr="007002E4">
        <w:rPr>
          <w:rFonts w:asciiTheme="minorHAnsi" w:hAnsiTheme="minorHAnsi" w:cs="Arial"/>
        </w:rPr>
        <w:t>e</w:t>
      </w:r>
      <w:r w:rsidR="006F4A9F">
        <w:rPr>
          <w:rFonts w:asciiTheme="minorHAnsi" w:hAnsiTheme="minorHAnsi" w:cs="Arial"/>
        </w:rPr>
        <w:t>,</w:t>
      </w:r>
      <w:r w:rsidR="006F4A9F" w:rsidRPr="006F4A9F">
        <w:t xml:space="preserve"> </w:t>
      </w:r>
      <w:r w:rsidR="006F4A9F" w:rsidRPr="006F4A9F">
        <w:rPr>
          <w:rFonts w:asciiTheme="minorHAnsi" w:hAnsiTheme="minorHAnsi" w:cs="Arial"/>
        </w:rPr>
        <w:t>typ projektu nr 1 lit. a-n</w:t>
      </w:r>
      <w:r w:rsidRPr="007002E4">
        <w:rPr>
          <w:rFonts w:asciiTheme="minorHAnsi" w:hAnsiTheme="minorHAnsi" w:cs="Arial"/>
        </w:rPr>
        <w:t>.</w:t>
      </w:r>
    </w:p>
    <w:p w14:paraId="7F1B60ED" w14:textId="2C779D7B" w:rsidR="009E2694" w:rsidRPr="007002E4" w:rsidRDefault="0050278C" w:rsidP="001801FB">
      <w:pPr>
        <w:numPr>
          <w:ilvl w:val="0"/>
          <w:numId w:val="6"/>
        </w:numPr>
        <w:tabs>
          <w:tab w:val="left" w:pos="360"/>
        </w:tabs>
        <w:ind w:left="357" w:hanging="357"/>
        <w:jc w:val="both"/>
        <w:rPr>
          <w:rFonts w:asciiTheme="minorHAnsi" w:hAnsiTheme="minorHAnsi" w:cs="Arial"/>
          <w:color w:val="000000" w:themeColor="text1"/>
        </w:rPr>
      </w:pPr>
      <w:r w:rsidRPr="007002E4">
        <w:rPr>
          <w:rFonts w:asciiTheme="minorHAnsi" w:hAnsiTheme="minorHAnsi" w:cs="Arial"/>
          <w:color w:val="000000" w:themeColor="text1"/>
        </w:rPr>
        <w:t xml:space="preserve">Beneficjentem (wnioskodawcą) </w:t>
      </w:r>
      <w:r w:rsidR="007117B1" w:rsidRPr="007002E4">
        <w:rPr>
          <w:rFonts w:asciiTheme="minorHAnsi" w:hAnsiTheme="minorHAnsi" w:cs="Arial"/>
          <w:color w:val="000000" w:themeColor="text1"/>
        </w:rPr>
        <w:t>P</w:t>
      </w:r>
      <w:r w:rsidR="009E2694" w:rsidRPr="007002E4">
        <w:rPr>
          <w:rFonts w:asciiTheme="minorHAnsi" w:hAnsiTheme="minorHAnsi" w:cs="Arial"/>
          <w:color w:val="000000" w:themeColor="text1"/>
        </w:rPr>
        <w:t xml:space="preserve">rojektu jest </w:t>
      </w:r>
      <w:r w:rsidRPr="007002E4">
        <w:rPr>
          <w:rFonts w:asciiTheme="minorHAnsi" w:hAnsiTheme="minorHAnsi" w:cs="Arial"/>
          <w:color w:val="000000" w:themeColor="text1"/>
        </w:rPr>
        <w:t xml:space="preserve">Powiat </w:t>
      </w:r>
      <w:r w:rsidR="00C53D24">
        <w:rPr>
          <w:rFonts w:asciiTheme="minorHAnsi" w:hAnsiTheme="minorHAnsi" w:cs="Arial"/>
          <w:color w:val="000000" w:themeColor="text1"/>
        </w:rPr>
        <w:t>Ś</w:t>
      </w:r>
      <w:r w:rsidR="004F6B44">
        <w:rPr>
          <w:rFonts w:asciiTheme="minorHAnsi" w:hAnsiTheme="minorHAnsi" w:cs="Arial"/>
          <w:color w:val="000000" w:themeColor="text1"/>
        </w:rPr>
        <w:t xml:space="preserve">widnicki </w:t>
      </w:r>
      <w:r w:rsidRPr="007002E4">
        <w:rPr>
          <w:rFonts w:asciiTheme="minorHAnsi" w:hAnsiTheme="minorHAnsi" w:cs="Arial"/>
          <w:color w:val="000000" w:themeColor="text1"/>
        </w:rPr>
        <w:t xml:space="preserve">z siedzibą w </w:t>
      </w:r>
      <w:r w:rsidR="004F6B44">
        <w:rPr>
          <w:rFonts w:asciiTheme="minorHAnsi" w:hAnsiTheme="minorHAnsi" w:cs="Arial"/>
          <w:color w:val="000000" w:themeColor="text1"/>
        </w:rPr>
        <w:t>Świdniku</w:t>
      </w:r>
      <w:r w:rsidRPr="007002E4">
        <w:rPr>
          <w:rFonts w:asciiTheme="minorHAnsi" w:hAnsiTheme="minorHAnsi" w:cs="Arial"/>
          <w:color w:val="000000" w:themeColor="text1"/>
        </w:rPr>
        <w:t>,</w:t>
      </w:r>
      <w:r w:rsidR="001801FB">
        <w:rPr>
          <w:rFonts w:asciiTheme="minorHAnsi" w:hAnsiTheme="minorHAnsi" w:cs="Arial"/>
          <w:color w:val="000000" w:themeColor="text1"/>
        </w:rPr>
        <w:t xml:space="preserve"> </w:t>
      </w:r>
      <w:r w:rsidRPr="007002E4">
        <w:rPr>
          <w:rFonts w:asciiTheme="minorHAnsi" w:hAnsiTheme="minorHAnsi" w:cs="Arial"/>
          <w:color w:val="000000" w:themeColor="text1"/>
        </w:rPr>
        <w:t>ul.</w:t>
      </w:r>
      <w:r w:rsidR="001801FB">
        <w:rPr>
          <w:rFonts w:asciiTheme="minorHAnsi" w:hAnsiTheme="minorHAnsi" w:cs="Arial"/>
          <w:color w:val="000000" w:themeColor="text1"/>
        </w:rPr>
        <w:t> </w:t>
      </w:r>
      <w:r w:rsidR="004F6B44">
        <w:rPr>
          <w:rFonts w:asciiTheme="minorHAnsi" w:hAnsiTheme="minorHAnsi" w:cs="Arial"/>
          <w:color w:val="000000" w:themeColor="text1"/>
        </w:rPr>
        <w:t>Niepodległości 13</w:t>
      </w:r>
      <w:r w:rsidRPr="007002E4">
        <w:rPr>
          <w:rFonts w:asciiTheme="minorHAnsi" w:hAnsiTheme="minorHAnsi" w:cs="Arial"/>
          <w:color w:val="000000" w:themeColor="text1"/>
        </w:rPr>
        <w:t xml:space="preserve">, </w:t>
      </w:r>
      <w:r w:rsidR="004F6B44">
        <w:rPr>
          <w:rFonts w:asciiTheme="minorHAnsi" w:hAnsiTheme="minorHAnsi" w:cs="Arial"/>
          <w:color w:val="000000" w:themeColor="text1"/>
        </w:rPr>
        <w:t>21</w:t>
      </w:r>
      <w:r w:rsidRPr="007002E4">
        <w:rPr>
          <w:rFonts w:asciiTheme="minorHAnsi" w:hAnsiTheme="minorHAnsi" w:cs="Arial"/>
          <w:color w:val="000000" w:themeColor="text1"/>
        </w:rPr>
        <w:t>-</w:t>
      </w:r>
      <w:r w:rsidR="004F6B44">
        <w:rPr>
          <w:rFonts w:asciiTheme="minorHAnsi" w:hAnsiTheme="minorHAnsi" w:cs="Arial"/>
          <w:color w:val="000000" w:themeColor="text1"/>
        </w:rPr>
        <w:t>040 Świdnik</w:t>
      </w:r>
      <w:r w:rsidR="00D93D11" w:rsidRPr="007002E4">
        <w:rPr>
          <w:rFonts w:asciiTheme="minorHAnsi" w:hAnsiTheme="minorHAnsi" w:cs="Arial"/>
          <w:color w:val="000000" w:themeColor="text1"/>
        </w:rPr>
        <w:t>.</w:t>
      </w:r>
    </w:p>
    <w:p w14:paraId="58625BC2" w14:textId="06510FFF" w:rsidR="007E43DE" w:rsidRPr="007002E4" w:rsidRDefault="007E43DE" w:rsidP="00E837DF">
      <w:pPr>
        <w:numPr>
          <w:ilvl w:val="0"/>
          <w:numId w:val="6"/>
        </w:numPr>
        <w:tabs>
          <w:tab w:val="left" w:pos="360"/>
        </w:tabs>
        <w:ind w:left="357" w:hanging="357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</w:rPr>
        <w:t xml:space="preserve">Projekt realizowany jest przez Powiat </w:t>
      </w:r>
      <w:r w:rsidR="00C53D24">
        <w:rPr>
          <w:rFonts w:asciiTheme="minorHAnsi" w:hAnsiTheme="minorHAnsi" w:cs="Arial"/>
          <w:color w:val="000000" w:themeColor="text1"/>
        </w:rPr>
        <w:t>Ś</w:t>
      </w:r>
      <w:r w:rsidR="0090620A">
        <w:rPr>
          <w:rFonts w:asciiTheme="minorHAnsi" w:hAnsiTheme="minorHAnsi" w:cs="Arial"/>
          <w:color w:val="000000" w:themeColor="text1"/>
        </w:rPr>
        <w:t>widnicki</w:t>
      </w:r>
      <w:r w:rsidR="007C51B0" w:rsidRPr="007002E4">
        <w:rPr>
          <w:rFonts w:asciiTheme="minorHAnsi" w:hAnsiTheme="minorHAnsi" w:cs="Arial"/>
          <w:color w:val="000000" w:themeColor="text1"/>
        </w:rPr>
        <w:t>, o którym mowa w pkt</w:t>
      </w:r>
      <w:r w:rsidR="003F4674">
        <w:rPr>
          <w:rFonts w:asciiTheme="minorHAnsi" w:hAnsiTheme="minorHAnsi" w:cs="Arial"/>
          <w:color w:val="000000" w:themeColor="text1"/>
        </w:rPr>
        <w:t>.</w:t>
      </w:r>
      <w:r w:rsidR="007C51B0" w:rsidRPr="007002E4">
        <w:rPr>
          <w:rFonts w:asciiTheme="minorHAnsi" w:hAnsiTheme="minorHAnsi" w:cs="Arial"/>
          <w:color w:val="000000" w:themeColor="text1"/>
        </w:rPr>
        <w:t xml:space="preserve"> 2</w:t>
      </w:r>
      <w:r w:rsidRPr="007002E4">
        <w:rPr>
          <w:rFonts w:asciiTheme="minorHAnsi" w:hAnsiTheme="minorHAnsi" w:cs="Arial"/>
          <w:color w:val="000000" w:themeColor="text1"/>
        </w:rPr>
        <w:t xml:space="preserve">, na podstawie umowy nr </w:t>
      </w:r>
      <w:bookmarkStart w:id="0" w:name="_Hlk185419717"/>
      <w:r w:rsidR="006F4A9F">
        <w:rPr>
          <w:rFonts w:asciiTheme="minorHAnsi" w:hAnsiTheme="minorHAnsi" w:cs="Arial"/>
          <w:color w:val="000000" w:themeColor="text1"/>
        </w:rPr>
        <w:t>FELU.10.04-I</w:t>
      </w:r>
      <w:r w:rsidR="00D92C20">
        <w:rPr>
          <w:rFonts w:asciiTheme="minorHAnsi" w:hAnsiTheme="minorHAnsi" w:cs="Arial"/>
          <w:color w:val="000000" w:themeColor="text1"/>
        </w:rPr>
        <w:t>Z</w:t>
      </w:r>
      <w:r w:rsidR="006F4A9F">
        <w:rPr>
          <w:rFonts w:asciiTheme="minorHAnsi" w:hAnsiTheme="minorHAnsi" w:cs="Arial"/>
          <w:color w:val="000000" w:themeColor="text1"/>
        </w:rPr>
        <w:t>.00-0029/24</w:t>
      </w:r>
      <w:r w:rsidR="00406EA5" w:rsidRPr="007002E4">
        <w:rPr>
          <w:rFonts w:asciiTheme="minorHAnsi" w:hAnsiTheme="minorHAnsi" w:cs="Arial"/>
          <w:color w:val="000000" w:themeColor="text1"/>
        </w:rPr>
        <w:t xml:space="preserve"> </w:t>
      </w:r>
      <w:bookmarkEnd w:id="0"/>
      <w:r w:rsidR="00B05C4F" w:rsidRPr="007002E4">
        <w:rPr>
          <w:rFonts w:asciiTheme="minorHAnsi" w:hAnsiTheme="minorHAnsi" w:cs="Arial"/>
          <w:color w:val="000000" w:themeColor="text1"/>
        </w:rPr>
        <w:t xml:space="preserve">zawartej </w:t>
      </w:r>
      <w:r w:rsidR="00406EA5" w:rsidRPr="007002E4">
        <w:rPr>
          <w:rFonts w:asciiTheme="minorHAnsi" w:hAnsiTheme="minorHAnsi" w:cs="Arial"/>
          <w:color w:val="000000" w:themeColor="text1"/>
        </w:rPr>
        <w:t xml:space="preserve">w dniu </w:t>
      </w:r>
      <w:r w:rsidR="00D92C20">
        <w:rPr>
          <w:rFonts w:asciiTheme="minorHAnsi" w:hAnsiTheme="minorHAnsi" w:cs="Arial"/>
          <w:color w:val="000000" w:themeColor="text1"/>
        </w:rPr>
        <w:t>30 sierpnia 2024</w:t>
      </w:r>
      <w:r w:rsidR="00BE52AB">
        <w:rPr>
          <w:rFonts w:asciiTheme="minorHAnsi" w:hAnsiTheme="minorHAnsi" w:cs="Arial"/>
          <w:color w:val="000000" w:themeColor="text1"/>
        </w:rPr>
        <w:t xml:space="preserve"> r.</w:t>
      </w:r>
      <w:r w:rsidR="0047374D">
        <w:rPr>
          <w:rFonts w:asciiTheme="minorHAnsi" w:hAnsiTheme="minorHAnsi" w:cs="Arial"/>
          <w:color w:val="000000" w:themeColor="text1"/>
        </w:rPr>
        <w:t xml:space="preserve"> </w:t>
      </w:r>
      <w:r w:rsidRPr="007002E4">
        <w:rPr>
          <w:rFonts w:asciiTheme="minorHAnsi" w:hAnsiTheme="minorHAnsi" w:cs="Arial"/>
          <w:color w:val="000000" w:themeColor="text1"/>
        </w:rPr>
        <w:t xml:space="preserve">z </w:t>
      </w:r>
      <w:r w:rsidR="0050278C" w:rsidRPr="007002E4">
        <w:rPr>
          <w:rFonts w:asciiTheme="minorHAnsi" w:hAnsiTheme="minorHAnsi" w:cs="Arial"/>
          <w:color w:val="000000" w:themeColor="text1"/>
        </w:rPr>
        <w:t>Województwem Lubelskim ul. Artura Grottgera 4, 20-029 Lublin, w imieniu którego działa Zarząd Województwa Lubelskiego</w:t>
      </w:r>
      <w:r w:rsidRPr="007002E4">
        <w:rPr>
          <w:rFonts w:asciiTheme="minorHAnsi" w:hAnsiTheme="minorHAnsi" w:cs="Arial"/>
          <w:color w:val="000000" w:themeColor="text1"/>
        </w:rPr>
        <w:t xml:space="preserve"> – </w:t>
      </w:r>
      <w:r w:rsidRPr="007002E4">
        <w:rPr>
          <w:rFonts w:asciiTheme="minorHAnsi" w:hAnsiTheme="minorHAnsi" w:cs="Arial"/>
        </w:rPr>
        <w:t>pełniącym rolę Instytucji Zarządzającej.</w:t>
      </w:r>
    </w:p>
    <w:p w14:paraId="5066FE76" w14:textId="77777777" w:rsidR="007E43DE" w:rsidRPr="007002E4" w:rsidRDefault="007E43DE" w:rsidP="00E837DF">
      <w:pPr>
        <w:numPr>
          <w:ilvl w:val="0"/>
          <w:numId w:val="6"/>
        </w:numPr>
        <w:tabs>
          <w:tab w:val="left" w:pos="360"/>
        </w:tabs>
        <w:ind w:left="357" w:hanging="357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</w:rPr>
        <w:t xml:space="preserve">Działania realizowane są na terenie Powiatu </w:t>
      </w:r>
      <w:r w:rsidR="00C53D24">
        <w:rPr>
          <w:rFonts w:asciiTheme="minorHAnsi" w:hAnsiTheme="minorHAnsi" w:cs="Arial"/>
          <w:color w:val="000000" w:themeColor="text1"/>
        </w:rPr>
        <w:t>Ś</w:t>
      </w:r>
      <w:r w:rsidR="00631DE8">
        <w:rPr>
          <w:rFonts w:asciiTheme="minorHAnsi" w:hAnsiTheme="minorHAnsi" w:cs="Arial"/>
          <w:color w:val="000000" w:themeColor="text1"/>
        </w:rPr>
        <w:t>widnickiego</w:t>
      </w:r>
      <w:r w:rsidR="005D6462" w:rsidRPr="007002E4">
        <w:rPr>
          <w:rFonts w:asciiTheme="minorHAnsi" w:hAnsiTheme="minorHAnsi" w:cs="Arial"/>
          <w:color w:val="000000" w:themeColor="text1"/>
        </w:rPr>
        <w:t xml:space="preserve"> </w:t>
      </w:r>
      <w:r w:rsidR="007C51B0" w:rsidRPr="007002E4">
        <w:rPr>
          <w:rFonts w:asciiTheme="minorHAnsi" w:hAnsiTheme="minorHAnsi" w:cs="Arial"/>
          <w:color w:val="000000" w:themeColor="text1"/>
        </w:rPr>
        <w:t>na</w:t>
      </w:r>
      <w:r w:rsidR="003F4674">
        <w:rPr>
          <w:rFonts w:asciiTheme="minorHAnsi" w:hAnsiTheme="minorHAnsi" w:cs="Arial"/>
          <w:color w:val="000000" w:themeColor="text1"/>
        </w:rPr>
        <w:t xml:space="preserve"> </w:t>
      </w:r>
      <w:r w:rsidRPr="007002E4">
        <w:rPr>
          <w:rFonts w:asciiTheme="minorHAnsi" w:hAnsiTheme="minorHAnsi" w:cs="Arial"/>
        </w:rPr>
        <w:t xml:space="preserve">rzecz Beneficjentów Ostatecznych  spełniających warunki uczestnictwa </w:t>
      </w:r>
      <w:r w:rsidR="007117B1" w:rsidRPr="007002E4">
        <w:rPr>
          <w:rFonts w:asciiTheme="minorHAnsi" w:hAnsiTheme="minorHAnsi" w:cs="Arial"/>
        </w:rPr>
        <w:t xml:space="preserve">w Projekcie </w:t>
      </w:r>
      <w:r w:rsidRPr="007002E4">
        <w:rPr>
          <w:rFonts w:asciiTheme="minorHAnsi" w:hAnsiTheme="minorHAnsi" w:cs="Arial"/>
        </w:rPr>
        <w:t xml:space="preserve">określone </w:t>
      </w:r>
      <w:r w:rsidRPr="007002E4">
        <w:rPr>
          <w:rFonts w:asciiTheme="minorHAnsi" w:hAnsiTheme="minorHAnsi" w:cs="Arial"/>
          <w:color w:val="000000" w:themeColor="text1"/>
        </w:rPr>
        <w:t xml:space="preserve">w § </w:t>
      </w:r>
      <w:r w:rsidR="007117B1" w:rsidRPr="007002E4">
        <w:rPr>
          <w:rFonts w:asciiTheme="minorHAnsi" w:hAnsiTheme="minorHAnsi" w:cs="Arial"/>
          <w:color w:val="000000" w:themeColor="text1"/>
        </w:rPr>
        <w:t>4-6 Regulaminu</w:t>
      </w:r>
      <w:r w:rsidRPr="007002E4">
        <w:rPr>
          <w:rFonts w:asciiTheme="minorHAnsi" w:hAnsiTheme="minorHAnsi" w:cs="Arial"/>
          <w:color w:val="000000" w:themeColor="text1"/>
        </w:rPr>
        <w:t>.</w:t>
      </w:r>
    </w:p>
    <w:p w14:paraId="1A3CDEAB" w14:textId="46054B67" w:rsidR="007E43DE" w:rsidRPr="009A04DC" w:rsidRDefault="007E43DE" w:rsidP="00E837DF">
      <w:pPr>
        <w:numPr>
          <w:ilvl w:val="0"/>
          <w:numId w:val="6"/>
        </w:numPr>
        <w:tabs>
          <w:tab w:val="left" w:pos="360"/>
        </w:tabs>
        <w:ind w:left="357" w:hanging="357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</w:rPr>
        <w:t xml:space="preserve">Projekt realizowany jest </w:t>
      </w:r>
      <w:r w:rsidR="00631DE8" w:rsidRPr="009A04DC">
        <w:rPr>
          <w:rFonts w:asciiTheme="minorHAnsi" w:hAnsiTheme="minorHAnsi" w:cs="Arial"/>
        </w:rPr>
        <w:t xml:space="preserve">od 1 </w:t>
      </w:r>
      <w:r w:rsidR="00D92C20" w:rsidRPr="009A04DC">
        <w:rPr>
          <w:rFonts w:asciiTheme="minorHAnsi" w:hAnsiTheme="minorHAnsi" w:cs="Arial"/>
        </w:rPr>
        <w:t>listopada 2024</w:t>
      </w:r>
      <w:r w:rsidRPr="009A04DC">
        <w:rPr>
          <w:rFonts w:asciiTheme="minorHAnsi" w:hAnsiTheme="minorHAnsi" w:cs="Arial"/>
        </w:rPr>
        <w:t xml:space="preserve"> r. do 3</w:t>
      </w:r>
      <w:r w:rsidR="009E2694" w:rsidRPr="009A04DC">
        <w:rPr>
          <w:rFonts w:asciiTheme="minorHAnsi" w:hAnsiTheme="minorHAnsi" w:cs="Arial"/>
        </w:rPr>
        <w:t>0</w:t>
      </w:r>
      <w:r w:rsidR="00631DE8" w:rsidRPr="009A04DC">
        <w:rPr>
          <w:rFonts w:asciiTheme="minorHAnsi" w:hAnsiTheme="minorHAnsi" w:cs="Arial"/>
        </w:rPr>
        <w:t xml:space="preserve"> </w:t>
      </w:r>
      <w:r w:rsidR="00097087" w:rsidRPr="009A04DC">
        <w:rPr>
          <w:rFonts w:asciiTheme="minorHAnsi" w:hAnsiTheme="minorHAnsi" w:cs="Arial"/>
        </w:rPr>
        <w:t xml:space="preserve">września </w:t>
      </w:r>
      <w:r w:rsidRPr="009A04DC">
        <w:rPr>
          <w:rFonts w:asciiTheme="minorHAnsi" w:hAnsiTheme="minorHAnsi" w:cs="Arial"/>
        </w:rPr>
        <w:t>20</w:t>
      </w:r>
      <w:r w:rsidR="00097087" w:rsidRPr="009A04DC">
        <w:rPr>
          <w:rFonts w:asciiTheme="minorHAnsi" w:hAnsiTheme="minorHAnsi" w:cs="Arial"/>
        </w:rPr>
        <w:t>2</w:t>
      </w:r>
      <w:r w:rsidR="00D92C20" w:rsidRPr="009A04DC">
        <w:rPr>
          <w:rFonts w:asciiTheme="minorHAnsi" w:hAnsiTheme="minorHAnsi" w:cs="Arial"/>
        </w:rPr>
        <w:t>6</w:t>
      </w:r>
      <w:r w:rsidRPr="009A04DC">
        <w:rPr>
          <w:rFonts w:asciiTheme="minorHAnsi" w:hAnsiTheme="minorHAnsi" w:cs="Arial"/>
        </w:rPr>
        <w:t xml:space="preserve"> roku.</w:t>
      </w:r>
    </w:p>
    <w:p w14:paraId="2C370BE2" w14:textId="77777777" w:rsidR="006A3942" w:rsidRPr="006A3942" w:rsidRDefault="006A3942" w:rsidP="006A3942">
      <w:pPr>
        <w:numPr>
          <w:ilvl w:val="0"/>
          <w:numId w:val="6"/>
        </w:numPr>
        <w:tabs>
          <w:tab w:val="left" w:pos="360"/>
        </w:tabs>
        <w:ind w:left="357" w:hanging="357"/>
        <w:jc w:val="both"/>
        <w:rPr>
          <w:rFonts w:asciiTheme="minorHAnsi" w:hAnsiTheme="minorHAnsi" w:cs="Arial"/>
          <w:color w:val="000000" w:themeColor="text1"/>
        </w:rPr>
      </w:pPr>
      <w:r w:rsidRPr="006A3942">
        <w:rPr>
          <w:rFonts w:asciiTheme="minorHAnsi" w:hAnsiTheme="minorHAnsi" w:cs="Arial"/>
        </w:rPr>
        <w:t>Każda osoba ubiegająca się o udział w projekcie podlega procesowi rekrutacji, który opisany został w § 4 niniejszego regulaminu.</w:t>
      </w:r>
    </w:p>
    <w:p w14:paraId="56CF94B3" w14:textId="77777777" w:rsidR="006A3942" w:rsidRPr="006A3942" w:rsidRDefault="006A3942" w:rsidP="006A3942">
      <w:pPr>
        <w:numPr>
          <w:ilvl w:val="0"/>
          <w:numId w:val="6"/>
        </w:numPr>
        <w:tabs>
          <w:tab w:val="left" w:pos="360"/>
        </w:tabs>
        <w:ind w:left="357" w:hanging="357"/>
        <w:jc w:val="both"/>
        <w:rPr>
          <w:rFonts w:asciiTheme="minorHAnsi" w:hAnsiTheme="minorHAnsi" w:cs="Arial"/>
          <w:color w:val="000000" w:themeColor="text1"/>
        </w:rPr>
      </w:pPr>
      <w:r>
        <w:rPr>
          <w:rFonts w:asciiTheme="minorHAnsi" w:hAnsiTheme="minorHAnsi" w:cs="Arial"/>
        </w:rPr>
        <w:t>Każda osoba ubiegająca się o udział w projekcie zobowiązana jest zapoznać się z treścią niniejszego regulaminu i dokonać pisemnej akceptacji wszystkich jego postanowień.</w:t>
      </w:r>
    </w:p>
    <w:p w14:paraId="74886852" w14:textId="77777777" w:rsidR="005D1FD7" w:rsidRDefault="007E43DE" w:rsidP="00FA30A8">
      <w:pPr>
        <w:numPr>
          <w:ilvl w:val="0"/>
          <w:numId w:val="6"/>
        </w:numPr>
        <w:tabs>
          <w:tab w:val="left" w:pos="360"/>
        </w:tabs>
        <w:ind w:left="357" w:hanging="357"/>
        <w:jc w:val="both"/>
        <w:rPr>
          <w:rFonts w:asciiTheme="minorHAnsi" w:hAnsiTheme="minorHAnsi" w:cs="Arial"/>
          <w:color w:val="000000" w:themeColor="text1"/>
        </w:rPr>
      </w:pPr>
      <w:r w:rsidRPr="00FA30A8">
        <w:rPr>
          <w:rFonts w:asciiTheme="minorHAnsi" w:hAnsiTheme="minorHAnsi" w:cs="Arial"/>
          <w:color w:val="000000" w:themeColor="text1"/>
        </w:rPr>
        <w:t xml:space="preserve">Ogólny nadzór nad realizacją </w:t>
      </w:r>
      <w:r w:rsidR="00A25233" w:rsidRPr="00FA30A8">
        <w:rPr>
          <w:rFonts w:asciiTheme="minorHAnsi" w:hAnsiTheme="minorHAnsi" w:cs="Arial"/>
          <w:color w:val="000000" w:themeColor="text1"/>
        </w:rPr>
        <w:t>P</w:t>
      </w:r>
      <w:r w:rsidR="00FA30A8" w:rsidRPr="00FA30A8">
        <w:rPr>
          <w:rFonts w:asciiTheme="minorHAnsi" w:hAnsiTheme="minorHAnsi" w:cs="Arial"/>
          <w:color w:val="000000" w:themeColor="text1"/>
        </w:rPr>
        <w:t>rojektu, a także rozstrzyganie spraw, które nie są uregulowane niniejszym regulaminem, należy do koordynatora projektu.</w:t>
      </w:r>
      <w:r w:rsidR="006A3942">
        <w:rPr>
          <w:rFonts w:asciiTheme="minorHAnsi" w:hAnsiTheme="minorHAnsi" w:cs="Arial"/>
          <w:color w:val="000000" w:themeColor="text1"/>
        </w:rPr>
        <w:t xml:space="preserve"> </w:t>
      </w:r>
    </w:p>
    <w:p w14:paraId="008FE9A6" w14:textId="77777777" w:rsidR="00FA30A8" w:rsidRPr="00FA30A8" w:rsidRDefault="00FA30A8" w:rsidP="00FA30A8">
      <w:pPr>
        <w:tabs>
          <w:tab w:val="left" w:pos="360"/>
        </w:tabs>
        <w:jc w:val="both"/>
        <w:rPr>
          <w:rFonts w:asciiTheme="minorHAnsi" w:hAnsiTheme="minorHAnsi" w:cs="Arial"/>
          <w:color w:val="000000" w:themeColor="text1"/>
        </w:rPr>
      </w:pPr>
    </w:p>
    <w:p w14:paraId="2C0328D2" w14:textId="77777777" w:rsidR="007E43DE" w:rsidRPr="007002E4" w:rsidRDefault="007E43DE" w:rsidP="007E43DE">
      <w:pPr>
        <w:jc w:val="center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</w:rPr>
        <w:t>§ 2</w:t>
      </w:r>
    </w:p>
    <w:p w14:paraId="1041DDE1" w14:textId="77777777" w:rsidR="007E43DE" w:rsidRPr="007002E4" w:rsidRDefault="007E43DE" w:rsidP="007E43DE">
      <w:pPr>
        <w:spacing w:after="240"/>
        <w:jc w:val="center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  <w:b/>
        </w:rPr>
        <w:t>Słownik pojęć</w:t>
      </w:r>
    </w:p>
    <w:p w14:paraId="49E9BAB2" w14:textId="77777777" w:rsidR="007E43DE" w:rsidRPr="007002E4" w:rsidRDefault="007E43DE" w:rsidP="004C5B51">
      <w:pPr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</w:rPr>
        <w:t xml:space="preserve">Użyte w niniejszym Regulaminie pojęcia </w:t>
      </w:r>
      <w:r w:rsidR="00517CE2" w:rsidRPr="007002E4">
        <w:rPr>
          <w:rFonts w:asciiTheme="minorHAnsi" w:hAnsiTheme="minorHAnsi" w:cs="Arial"/>
        </w:rPr>
        <w:t xml:space="preserve">i skróty </w:t>
      </w:r>
      <w:r w:rsidRPr="007002E4">
        <w:rPr>
          <w:rFonts w:asciiTheme="minorHAnsi" w:hAnsiTheme="minorHAnsi" w:cs="Arial"/>
        </w:rPr>
        <w:t>oznaczają:</w:t>
      </w:r>
    </w:p>
    <w:p w14:paraId="26AC1878" w14:textId="77777777" w:rsidR="00345AC6" w:rsidRPr="007002E4" w:rsidRDefault="00345AC6" w:rsidP="00E837DF">
      <w:pPr>
        <w:numPr>
          <w:ilvl w:val="0"/>
          <w:numId w:val="7"/>
        </w:numPr>
        <w:tabs>
          <w:tab w:val="left" w:pos="540"/>
        </w:tabs>
        <w:ind w:left="540" w:hanging="180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  <w:b/>
        </w:rPr>
        <w:t>Beneficjent</w:t>
      </w:r>
      <w:r w:rsidRPr="007002E4">
        <w:rPr>
          <w:rFonts w:asciiTheme="minorHAnsi" w:hAnsiTheme="minorHAnsi" w:cs="Arial"/>
        </w:rPr>
        <w:t xml:space="preserve"> – Powiat </w:t>
      </w:r>
      <w:r w:rsidR="00AF4B46">
        <w:rPr>
          <w:rFonts w:asciiTheme="minorHAnsi" w:hAnsiTheme="minorHAnsi" w:cs="Arial"/>
        </w:rPr>
        <w:t>świdnicki w Świdniku</w:t>
      </w:r>
    </w:p>
    <w:p w14:paraId="33336EA3" w14:textId="5E4107DD" w:rsidR="00EC22AE" w:rsidRPr="007002E4" w:rsidRDefault="00EC22AE" w:rsidP="00E837DF">
      <w:pPr>
        <w:numPr>
          <w:ilvl w:val="0"/>
          <w:numId w:val="7"/>
        </w:numPr>
        <w:tabs>
          <w:tab w:val="left" w:pos="540"/>
        </w:tabs>
        <w:ind w:left="540" w:hanging="180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  <w:b/>
        </w:rPr>
        <w:t>Beneficjent Ostateczny/uczestnik</w:t>
      </w:r>
      <w:r w:rsidRPr="007002E4">
        <w:rPr>
          <w:rFonts w:asciiTheme="minorHAnsi" w:hAnsiTheme="minorHAnsi" w:cs="Arial"/>
        </w:rPr>
        <w:t xml:space="preserve"> - osoba zakwalifikowana zgodnie z zasadami określonymi w niniejszym Regulaminie </w:t>
      </w:r>
      <w:r w:rsidRPr="007002E4">
        <w:rPr>
          <w:rFonts w:asciiTheme="minorHAnsi" w:hAnsiTheme="minorHAnsi" w:cs="Arial"/>
          <w:color w:val="000000" w:themeColor="text1"/>
        </w:rPr>
        <w:t>(uczeń/</w:t>
      </w:r>
      <w:r w:rsidR="00332E26" w:rsidRPr="007002E4">
        <w:rPr>
          <w:rFonts w:asciiTheme="minorHAnsi" w:hAnsiTheme="minorHAnsi" w:cs="Arial"/>
          <w:color w:val="000000" w:themeColor="text1"/>
        </w:rPr>
        <w:t xml:space="preserve">uczennica; </w:t>
      </w:r>
      <w:r w:rsidRPr="007002E4">
        <w:rPr>
          <w:rFonts w:asciiTheme="minorHAnsi" w:hAnsiTheme="minorHAnsi" w:cs="Arial"/>
          <w:color w:val="000000" w:themeColor="text1"/>
        </w:rPr>
        <w:t>nauczyciel</w:t>
      </w:r>
      <w:r w:rsidR="00332E26" w:rsidRPr="007002E4">
        <w:rPr>
          <w:rFonts w:asciiTheme="minorHAnsi" w:hAnsiTheme="minorHAnsi" w:cs="Arial"/>
          <w:color w:val="000000" w:themeColor="text1"/>
        </w:rPr>
        <w:t>/nauczycielka</w:t>
      </w:r>
      <w:r w:rsidRPr="007002E4">
        <w:rPr>
          <w:rFonts w:asciiTheme="minorHAnsi" w:hAnsiTheme="minorHAnsi" w:cs="Arial"/>
          <w:color w:val="000000" w:themeColor="text1"/>
        </w:rPr>
        <w:t>),</w:t>
      </w:r>
      <w:r w:rsidR="00D92C20">
        <w:rPr>
          <w:rFonts w:asciiTheme="minorHAnsi" w:hAnsiTheme="minorHAnsi" w:cs="Arial"/>
          <w:color w:val="000000" w:themeColor="text1"/>
        </w:rPr>
        <w:t xml:space="preserve"> </w:t>
      </w:r>
      <w:r w:rsidRPr="007002E4">
        <w:rPr>
          <w:rFonts w:asciiTheme="minorHAnsi" w:hAnsiTheme="minorHAnsi" w:cs="Arial"/>
          <w:color w:val="000000" w:themeColor="text1"/>
        </w:rPr>
        <w:t>be</w:t>
      </w:r>
      <w:r w:rsidRPr="007002E4">
        <w:rPr>
          <w:rFonts w:asciiTheme="minorHAnsi" w:hAnsiTheme="minorHAnsi" w:cs="Arial"/>
        </w:rPr>
        <w:t>zpośrednio korzystając</w:t>
      </w:r>
      <w:r w:rsidR="003F4674">
        <w:rPr>
          <w:rFonts w:asciiTheme="minorHAnsi" w:hAnsiTheme="minorHAnsi" w:cs="Arial"/>
        </w:rPr>
        <w:t xml:space="preserve"> </w:t>
      </w:r>
      <w:r w:rsidRPr="007002E4">
        <w:rPr>
          <w:rFonts w:asciiTheme="minorHAnsi" w:hAnsiTheme="minorHAnsi" w:cs="Arial"/>
        </w:rPr>
        <w:t xml:space="preserve">z wdrażanej </w:t>
      </w:r>
      <w:r w:rsidR="00A25233" w:rsidRPr="007002E4">
        <w:rPr>
          <w:rFonts w:asciiTheme="minorHAnsi" w:hAnsiTheme="minorHAnsi" w:cs="Arial"/>
        </w:rPr>
        <w:t>formy wsparcia</w:t>
      </w:r>
      <w:r w:rsidRPr="007002E4">
        <w:rPr>
          <w:rFonts w:asciiTheme="minorHAnsi" w:hAnsiTheme="minorHAnsi" w:cs="Arial"/>
        </w:rPr>
        <w:t xml:space="preserve"> w ramach </w:t>
      </w:r>
      <w:r w:rsidR="00A25233" w:rsidRPr="007002E4">
        <w:rPr>
          <w:rFonts w:asciiTheme="minorHAnsi" w:hAnsiTheme="minorHAnsi" w:cs="Arial"/>
        </w:rPr>
        <w:t>P</w:t>
      </w:r>
      <w:r w:rsidRPr="007002E4">
        <w:rPr>
          <w:rFonts w:asciiTheme="minorHAnsi" w:hAnsiTheme="minorHAnsi" w:cs="Arial"/>
        </w:rPr>
        <w:t>rojektu;</w:t>
      </w:r>
    </w:p>
    <w:p w14:paraId="57284226" w14:textId="11DE6D16" w:rsidR="00EC22AE" w:rsidRPr="009A04DC" w:rsidRDefault="00EC22AE" w:rsidP="00E837DF">
      <w:pPr>
        <w:numPr>
          <w:ilvl w:val="0"/>
          <w:numId w:val="7"/>
        </w:numPr>
        <w:tabs>
          <w:tab w:val="left" w:pos="540"/>
        </w:tabs>
        <w:ind w:left="540" w:hanging="180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  <w:b/>
        </w:rPr>
        <w:t xml:space="preserve">Biuro </w:t>
      </w:r>
      <w:r w:rsidR="00167B10" w:rsidRPr="007002E4">
        <w:rPr>
          <w:rFonts w:asciiTheme="minorHAnsi" w:hAnsiTheme="minorHAnsi" w:cs="Arial"/>
          <w:b/>
        </w:rPr>
        <w:t>P</w:t>
      </w:r>
      <w:r w:rsidRPr="007002E4">
        <w:rPr>
          <w:rFonts w:asciiTheme="minorHAnsi" w:hAnsiTheme="minorHAnsi" w:cs="Arial"/>
          <w:b/>
        </w:rPr>
        <w:t>rojektu</w:t>
      </w:r>
      <w:r w:rsidR="00F20AF5">
        <w:rPr>
          <w:rFonts w:asciiTheme="minorHAnsi" w:hAnsiTheme="minorHAnsi" w:cs="Arial"/>
          <w:b/>
        </w:rPr>
        <w:t xml:space="preserve"> </w:t>
      </w:r>
      <w:r w:rsidR="00F20AF5">
        <w:rPr>
          <w:rFonts w:asciiTheme="minorHAnsi" w:hAnsiTheme="minorHAnsi" w:cs="Arial"/>
        </w:rPr>
        <w:t>–</w:t>
      </w:r>
      <w:r w:rsidR="00966329">
        <w:rPr>
          <w:rFonts w:asciiTheme="minorHAnsi" w:hAnsiTheme="minorHAnsi" w:cs="Arial"/>
        </w:rPr>
        <w:t xml:space="preserve"> </w:t>
      </w:r>
      <w:r w:rsidR="00AF4B46" w:rsidRPr="009A04DC">
        <w:rPr>
          <w:rFonts w:asciiTheme="minorHAnsi" w:hAnsiTheme="minorHAnsi" w:cs="Arial"/>
        </w:rPr>
        <w:t xml:space="preserve">w siedzibie Starostwa Powiatowego w Świdniku, </w:t>
      </w:r>
      <w:r w:rsidRPr="009A04DC">
        <w:rPr>
          <w:rFonts w:asciiTheme="minorHAnsi" w:hAnsiTheme="minorHAnsi" w:cs="Arial"/>
        </w:rPr>
        <w:t xml:space="preserve">ul. </w:t>
      </w:r>
      <w:r w:rsidR="00AF4B46" w:rsidRPr="009A04DC">
        <w:rPr>
          <w:rFonts w:asciiTheme="minorHAnsi" w:hAnsiTheme="minorHAnsi" w:cs="Arial"/>
        </w:rPr>
        <w:t>Niepodległości 13</w:t>
      </w:r>
      <w:r w:rsidRPr="009A04DC">
        <w:rPr>
          <w:rFonts w:asciiTheme="minorHAnsi" w:hAnsiTheme="minorHAnsi" w:cs="Arial"/>
        </w:rPr>
        <w:t xml:space="preserve">, </w:t>
      </w:r>
      <w:r w:rsidR="00AF4B46" w:rsidRPr="009A04DC">
        <w:rPr>
          <w:rFonts w:asciiTheme="minorHAnsi" w:hAnsiTheme="minorHAnsi" w:cs="Arial"/>
        </w:rPr>
        <w:t>21</w:t>
      </w:r>
      <w:r w:rsidRPr="009A04DC">
        <w:rPr>
          <w:rFonts w:asciiTheme="minorHAnsi" w:hAnsiTheme="minorHAnsi" w:cs="Arial"/>
        </w:rPr>
        <w:t>-</w:t>
      </w:r>
      <w:r w:rsidR="00966329" w:rsidRPr="009A04DC">
        <w:rPr>
          <w:rFonts w:asciiTheme="minorHAnsi" w:hAnsiTheme="minorHAnsi" w:cs="Arial"/>
        </w:rPr>
        <w:t> </w:t>
      </w:r>
      <w:r w:rsidR="00AF4B46" w:rsidRPr="009A04DC">
        <w:rPr>
          <w:rFonts w:asciiTheme="minorHAnsi" w:hAnsiTheme="minorHAnsi" w:cs="Arial"/>
        </w:rPr>
        <w:t>040 Świdnik</w:t>
      </w:r>
      <w:r w:rsidRPr="009A04DC">
        <w:rPr>
          <w:rFonts w:asciiTheme="minorHAnsi" w:hAnsiTheme="minorHAnsi" w:cs="Arial"/>
        </w:rPr>
        <w:t>, tel</w:t>
      </w:r>
      <w:bookmarkStart w:id="1" w:name="_Hlk506971563"/>
      <w:r w:rsidRPr="009A04DC">
        <w:rPr>
          <w:rFonts w:asciiTheme="minorHAnsi" w:hAnsiTheme="minorHAnsi" w:cs="Arial"/>
        </w:rPr>
        <w:t>.</w:t>
      </w:r>
      <w:r w:rsidR="00D92C20" w:rsidRPr="009A04DC">
        <w:rPr>
          <w:rFonts w:asciiTheme="minorHAnsi" w:hAnsiTheme="minorHAnsi" w:cs="Arial"/>
        </w:rPr>
        <w:t xml:space="preserve"> </w:t>
      </w:r>
      <w:r w:rsidRPr="009A04DC">
        <w:rPr>
          <w:rFonts w:asciiTheme="minorHAnsi" w:hAnsiTheme="minorHAnsi" w:cs="Arial"/>
          <w:lang w:eastAsia="pl-PL"/>
        </w:rPr>
        <w:t xml:space="preserve">81 </w:t>
      </w:r>
      <w:bookmarkEnd w:id="1"/>
      <w:r w:rsidR="00AF4B46" w:rsidRPr="009A04DC">
        <w:rPr>
          <w:rFonts w:asciiTheme="minorHAnsi" w:hAnsiTheme="minorHAnsi" w:cs="Arial"/>
          <w:lang w:eastAsia="pl-PL"/>
        </w:rPr>
        <w:t>468 70 80</w:t>
      </w:r>
      <w:r w:rsidR="0078732F" w:rsidRPr="009A04DC">
        <w:rPr>
          <w:rFonts w:asciiTheme="minorHAnsi" w:hAnsiTheme="minorHAnsi" w:cs="Arial"/>
          <w:lang w:eastAsia="pl-PL"/>
        </w:rPr>
        <w:t xml:space="preserve">, </w:t>
      </w:r>
      <w:r w:rsidR="00345AC6" w:rsidRPr="009A04DC">
        <w:rPr>
          <w:rFonts w:asciiTheme="minorHAnsi" w:hAnsiTheme="minorHAnsi" w:cs="Arial"/>
          <w:lang w:val="de-DE"/>
        </w:rPr>
        <w:t>f</w:t>
      </w:r>
      <w:r w:rsidRPr="009A04DC">
        <w:rPr>
          <w:rFonts w:asciiTheme="minorHAnsi" w:hAnsiTheme="minorHAnsi" w:cs="Arial"/>
          <w:lang w:val="de-DE"/>
        </w:rPr>
        <w:t>ax.</w:t>
      </w:r>
      <w:r w:rsidR="00D92C20" w:rsidRPr="009A04DC">
        <w:rPr>
          <w:rFonts w:asciiTheme="minorHAnsi" w:hAnsiTheme="minorHAnsi" w:cs="Arial"/>
          <w:lang w:val="de-DE"/>
        </w:rPr>
        <w:t xml:space="preserve"> </w:t>
      </w:r>
      <w:r w:rsidRPr="009A04DC">
        <w:rPr>
          <w:rFonts w:asciiTheme="minorHAnsi" w:hAnsiTheme="minorHAnsi" w:cs="Arial"/>
          <w:lang w:eastAsia="pl-PL"/>
        </w:rPr>
        <w:t>81</w:t>
      </w:r>
      <w:r w:rsidR="00AF4B46" w:rsidRPr="009A04DC">
        <w:rPr>
          <w:rFonts w:asciiTheme="minorHAnsi" w:hAnsiTheme="minorHAnsi" w:cs="Arial"/>
          <w:lang w:eastAsia="pl-PL"/>
        </w:rPr>
        <w:t>4687112</w:t>
      </w:r>
      <w:r w:rsidRPr="009A04DC">
        <w:rPr>
          <w:rFonts w:asciiTheme="minorHAnsi" w:hAnsiTheme="minorHAnsi" w:cs="Arial"/>
          <w:lang w:val="de-DE"/>
        </w:rPr>
        <w:t>, e-mail:</w:t>
      </w:r>
      <w:r w:rsidR="00D92C20" w:rsidRPr="009A04DC">
        <w:rPr>
          <w:rFonts w:asciiTheme="minorHAnsi" w:hAnsiTheme="minorHAnsi" w:cs="Arial"/>
          <w:lang w:val="de-DE"/>
        </w:rPr>
        <w:t xml:space="preserve"> </w:t>
      </w:r>
      <w:hyperlink r:id="rId8" w:history="1">
        <w:r w:rsidR="004710E9" w:rsidRPr="009A04DC">
          <w:rPr>
            <w:rStyle w:val="Hipercze"/>
            <w:rFonts w:asciiTheme="minorHAnsi" w:hAnsiTheme="minorHAnsi" w:cs="Arial"/>
            <w:color w:val="auto"/>
            <w:lang w:eastAsia="pl-PL"/>
          </w:rPr>
          <w:t>eryka.lorenc@powiatswidnik.pl</w:t>
        </w:r>
      </w:hyperlink>
      <w:r w:rsidRPr="009A04DC">
        <w:rPr>
          <w:rFonts w:asciiTheme="minorHAnsi" w:hAnsiTheme="minorHAnsi" w:cs="Arial"/>
          <w:lang w:val="de-DE"/>
        </w:rPr>
        <w:t>;</w:t>
      </w:r>
    </w:p>
    <w:p w14:paraId="17A5F36F" w14:textId="77777777" w:rsidR="00EC22AE" w:rsidRPr="0045721D" w:rsidRDefault="00EC22AE" w:rsidP="00E837DF">
      <w:pPr>
        <w:numPr>
          <w:ilvl w:val="0"/>
          <w:numId w:val="7"/>
        </w:numPr>
        <w:tabs>
          <w:tab w:val="left" w:pos="540"/>
        </w:tabs>
        <w:ind w:left="540" w:hanging="180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  <w:b/>
          <w:color w:val="000000" w:themeColor="text1"/>
        </w:rPr>
        <w:t>Forma wsparcia</w:t>
      </w:r>
      <w:r w:rsidRPr="007002E4">
        <w:rPr>
          <w:rFonts w:asciiTheme="minorHAnsi" w:hAnsiTheme="minorHAnsi" w:cs="Arial"/>
          <w:color w:val="000000" w:themeColor="text1"/>
        </w:rPr>
        <w:t xml:space="preserve"> </w:t>
      </w:r>
      <w:r w:rsidR="0045721D">
        <w:rPr>
          <w:rFonts w:asciiTheme="minorHAnsi" w:hAnsiTheme="minorHAnsi" w:cs="Arial"/>
          <w:color w:val="000000" w:themeColor="text1"/>
        </w:rPr>
        <w:t>–</w:t>
      </w:r>
      <w:r w:rsidRPr="007002E4">
        <w:rPr>
          <w:rFonts w:asciiTheme="minorHAnsi" w:hAnsiTheme="minorHAnsi" w:cs="Arial"/>
        </w:rPr>
        <w:t xml:space="preserve"> </w:t>
      </w:r>
      <w:r w:rsidRPr="0045721D">
        <w:rPr>
          <w:rFonts w:asciiTheme="minorHAnsi" w:hAnsiTheme="minorHAnsi" w:cs="Arial"/>
        </w:rPr>
        <w:t>staże</w:t>
      </w:r>
      <w:r w:rsidR="0045721D" w:rsidRPr="0045721D">
        <w:rPr>
          <w:rFonts w:asciiTheme="minorHAnsi" w:hAnsiTheme="minorHAnsi" w:cs="Arial"/>
        </w:rPr>
        <w:t xml:space="preserve"> uczniowskie</w:t>
      </w:r>
      <w:r w:rsidRPr="0045721D">
        <w:rPr>
          <w:rFonts w:asciiTheme="minorHAnsi" w:hAnsiTheme="minorHAnsi" w:cs="Arial"/>
        </w:rPr>
        <w:t xml:space="preserve">, </w:t>
      </w:r>
      <w:r w:rsidR="0045721D" w:rsidRPr="0045721D">
        <w:rPr>
          <w:rFonts w:asciiTheme="minorHAnsi" w:hAnsiTheme="minorHAnsi" w:cs="Arial"/>
        </w:rPr>
        <w:t>wizyty studyjne na</w:t>
      </w:r>
      <w:r w:rsidRPr="0045721D">
        <w:rPr>
          <w:rFonts w:asciiTheme="minorHAnsi" w:hAnsiTheme="minorHAnsi" w:cs="Arial"/>
        </w:rPr>
        <w:t xml:space="preserve"> </w:t>
      </w:r>
      <w:r w:rsidR="0045721D" w:rsidRPr="0045721D">
        <w:rPr>
          <w:rFonts w:asciiTheme="minorHAnsi" w:hAnsiTheme="minorHAnsi" w:cs="Arial"/>
        </w:rPr>
        <w:t>uczelniach</w:t>
      </w:r>
      <w:r w:rsidRPr="0045721D">
        <w:rPr>
          <w:rFonts w:asciiTheme="minorHAnsi" w:hAnsiTheme="minorHAnsi" w:cs="Arial"/>
        </w:rPr>
        <w:t xml:space="preserve"> wyższych, studia podyplomowe, </w:t>
      </w:r>
      <w:r w:rsidR="00613E27" w:rsidRPr="0045721D">
        <w:rPr>
          <w:rFonts w:asciiTheme="minorHAnsi" w:hAnsiTheme="minorHAnsi" w:cs="Arial"/>
        </w:rPr>
        <w:t>warsztaty,</w:t>
      </w:r>
      <w:r w:rsidR="00DE3353" w:rsidRPr="0045721D">
        <w:rPr>
          <w:rFonts w:asciiTheme="minorHAnsi" w:hAnsiTheme="minorHAnsi" w:cs="Arial"/>
        </w:rPr>
        <w:t xml:space="preserve"> </w:t>
      </w:r>
      <w:r w:rsidR="00732AD2" w:rsidRPr="0045721D">
        <w:rPr>
          <w:rFonts w:asciiTheme="minorHAnsi" w:hAnsiTheme="minorHAnsi" w:cs="Arial"/>
        </w:rPr>
        <w:t>s</w:t>
      </w:r>
      <w:r w:rsidRPr="0045721D">
        <w:rPr>
          <w:rFonts w:asciiTheme="minorHAnsi" w:hAnsiTheme="minorHAnsi" w:cs="Arial"/>
        </w:rPr>
        <w:t>zkolenia</w:t>
      </w:r>
      <w:r w:rsidR="0045721D" w:rsidRPr="0045721D">
        <w:rPr>
          <w:rFonts w:asciiTheme="minorHAnsi" w:hAnsiTheme="minorHAnsi" w:cs="Arial"/>
        </w:rPr>
        <w:t xml:space="preserve"> doskonalące dla nauczycieli, kursy kwalifikacyjne, kursy zawodowe</w:t>
      </w:r>
      <w:r w:rsidR="00A25233" w:rsidRPr="0045721D">
        <w:rPr>
          <w:rFonts w:asciiTheme="minorHAnsi" w:hAnsiTheme="minorHAnsi" w:cs="Arial"/>
        </w:rPr>
        <w:t xml:space="preserve"> -</w:t>
      </w:r>
      <w:r w:rsidR="0045721D" w:rsidRPr="0045721D">
        <w:rPr>
          <w:rFonts w:asciiTheme="minorHAnsi" w:hAnsiTheme="minorHAnsi" w:cs="Arial"/>
        </w:rPr>
        <w:t xml:space="preserve"> </w:t>
      </w:r>
      <w:r w:rsidR="006B0AF4" w:rsidRPr="0045721D">
        <w:rPr>
          <w:rFonts w:asciiTheme="minorHAnsi" w:hAnsiTheme="minorHAnsi" w:cs="Arial"/>
        </w:rPr>
        <w:t xml:space="preserve">w tym </w:t>
      </w:r>
      <w:r w:rsidR="0045721D" w:rsidRPr="0045721D">
        <w:rPr>
          <w:rFonts w:asciiTheme="minorHAnsi" w:hAnsiTheme="minorHAnsi" w:cs="Arial"/>
        </w:rPr>
        <w:t>kursy</w:t>
      </w:r>
      <w:r w:rsidRPr="0045721D">
        <w:rPr>
          <w:rFonts w:asciiTheme="minorHAnsi" w:hAnsiTheme="minorHAnsi" w:cs="Arial"/>
        </w:rPr>
        <w:t xml:space="preserve"> </w:t>
      </w:r>
      <w:r w:rsidR="0045721D" w:rsidRPr="0045721D">
        <w:rPr>
          <w:rFonts w:asciiTheme="minorHAnsi" w:hAnsiTheme="minorHAnsi" w:cs="Arial"/>
        </w:rPr>
        <w:t>certyfikowane, zajęcia dydaktyczno-wyrównawcze</w:t>
      </w:r>
      <w:r w:rsidRPr="0045721D">
        <w:rPr>
          <w:rFonts w:asciiTheme="minorHAnsi" w:hAnsiTheme="minorHAnsi" w:cs="Arial"/>
        </w:rPr>
        <w:t>,</w:t>
      </w:r>
      <w:r w:rsidR="0045721D" w:rsidRPr="0045721D">
        <w:rPr>
          <w:rFonts w:asciiTheme="minorHAnsi" w:hAnsiTheme="minorHAnsi" w:cs="Arial"/>
        </w:rPr>
        <w:t xml:space="preserve"> zajęcia rozwijające kompetencje kluczowe, zajęcia z doradcą zawodowym</w:t>
      </w:r>
      <w:r w:rsidRPr="0045721D">
        <w:rPr>
          <w:rFonts w:asciiTheme="minorHAnsi" w:hAnsiTheme="minorHAnsi" w:cs="Arial"/>
        </w:rPr>
        <w:t xml:space="preserve"> oraz doposażenie pracowni </w:t>
      </w:r>
      <w:r w:rsidR="00DE3353" w:rsidRPr="0045721D">
        <w:rPr>
          <w:rFonts w:asciiTheme="minorHAnsi" w:hAnsiTheme="minorHAnsi" w:cs="Arial"/>
        </w:rPr>
        <w:t xml:space="preserve">przedmiotów </w:t>
      </w:r>
      <w:r w:rsidRPr="0045721D">
        <w:rPr>
          <w:rFonts w:asciiTheme="minorHAnsi" w:hAnsiTheme="minorHAnsi" w:cs="Arial"/>
        </w:rPr>
        <w:t>zawodowych</w:t>
      </w:r>
      <w:r w:rsidR="00613E27" w:rsidRPr="0045721D">
        <w:rPr>
          <w:rFonts w:asciiTheme="minorHAnsi" w:hAnsiTheme="minorHAnsi" w:cs="Arial"/>
        </w:rPr>
        <w:t>;</w:t>
      </w:r>
    </w:p>
    <w:p w14:paraId="5478AAA9" w14:textId="0D8F48D0" w:rsidR="00713BE8" w:rsidRPr="007002E4" w:rsidRDefault="007E43DE" w:rsidP="00B82A51">
      <w:pPr>
        <w:numPr>
          <w:ilvl w:val="0"/>
          <w:numId w:val="7"/>
        </w:numPr>
        <w:ind w:left="540" w:hanging="180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  <w:b/>
        </w:rPr>
        <w:t>Projekt</w:t>
      </w:r>
      <w:r w:rsidRPr="007002E4">
        <w:rPr>
          <w:rFonts w:asciiTheme="minorHAnsi" w:hAnsiTheme="minorHAnsi" w:cs="Arial"/>
        </w:rPr>
        <w:t xml:space="preserve"> - projekt „</w:t>
      </w:r>
      <w:r w:rsidR="00AF4B46" w:rsidRPr="00AF4B46">
        <w:rPr>
          <w:rFonts w:asciiTheme="minorHAnsi" w:hAnsiTheme="minorHAnsi" w:cs="Arial"/>
          <w:b/>
          <w:bCs/>
          <w:color w:val="000000" w:themeColor="text1"/>
        </w:rPr>
        <w:t>Powiat świdnicki – kształcenie zawodowe na miarę XXI wieku</w:t>
      </w:r>
      <w:r w:rsidR="00D92C20">
        <w:rPr>
          <w:rFonts w:asciiTheme="minorHAnsi" w:hAnsiTheme="minorHAnsi" w:cs="Arial"/>
          <w:b/>
          <w:bCs/>
          <w:color w:val="000000" w:themeColor="text1"/>
        </w:rPr>
        <w:t>. Edycja 2</w:t>
      </w:r>
      <w:r w:rsidR="00BB1E8C" w:rsidRPr="007002E4">
        <w:rPr>
          <w:rFonts w:asciiTheme="minorHAnsi" w:hAnsiTheme="minorHAnsi" w:cs="Arial"/>
          <w:color w:val="000000" w:themeColor="text1"/>
        </w:rPr>
        <w:t>” realizowany zgodnie</w:t>
      </w:r>
      <w:r w:rsidR="00E73A9F">
        <w:rPr>
          <w:rFonts w:asciiTheme="minorHAnsi" w:hAnsiTheme="minorHAnsi" w:cs="Arial"/>
          <w:color w:val="000000" w:themeColor="text1"/>
        </w:rPr>
        <w:t xml:space="preserve"> </w:t>
      </w:r>
      <w:r w:rsidR="00097087" w:rsidRPr="007002E4">
        <w:rPr>
          <w:rFonts w:asciiTheme="minorHAnsi" w:hAnsiTheme="minorHAnsi" w:cs="Arial"/>
          <w:color w:val="000000" w:themeColor="text1"/>
        </w:rPr>
        <w:t>z</w:t>
      </w:r>
      <w:r w:rsidRPr="007002E4">
        <w:rPr>
          <w:rFonts w:asciiTheme="minorHAnsi" w:hAnsiTheme="minorHAnsi" w:cs="Arial"/>
          <w:color w:val="000000" w:themeColor="text1"/>
        </w:rPr>
        <w:t xml:space="preserve"> umową </w:t>
      </w:r>
      <w:r w:rsidR="0016411B">
        <w:rPr>
          <w:rFonts w:asciiTheme="minorHAnsi" w:hAnsiTheme="minorHAnsi" w:cs="Arial"/>
          <w:color w:val="000000" w:themeColor="text1"/>
        </w:rPr>
        <w:t xml:space="preserve">nr </w:t>
      </w:r>
      <w:r w:rsidR="00D92C20" w:rsidRPr="00D92C20">
        <w:rPr>
          <w:rFonts w:asciiTheme="minorHAnsi" w:hAnsiTheme="minorHAnsi" w:cs="Arial"/>
          <w:color w:val="000000" w:themeColor="text1"/>
        </w:rPr>
        <w:t xml:space="preserve">FELU.10.04-IZ.00-0029/24 </w:t>
      </w:r>
      <w:r w:rsidR="00736494" w:rsidRPr="007002E4">
        <w:rPr>
          <w:rFonts w:asciiTheme="minorHAnsi" w:hAnsiTheme="minorHAnsi" w:cs="Arial"/>
          <w:color w:val="000000" w:themeColor="text1"/>
        </w:rPr>
        <w:t>zawart</w:t>
      </w:r>
      <w:r w:rsidR="00345AC6" w:rsidRPr="007002E4">
        <w:rPr>
          <w:rFonts w:asciiTheme="minorHAnsi" w:hAnsiTheme="minorHAnsi" w:cs="Arial"/>
          <w:color w:val="000000" w:themeColor="text1"/>
        </w:rPr>
        <w:t>ą</w:t>
      </w:r>
      <w:r w:rsidR="00736494" w:rsidRPr="007002E4">
        <w:rPr>
          <w:rFonts w:asciiTheme="minorHAnsi" w:hAnsiTheme="minorHAnsi" w:cs="Arial"/>
          <w:color w:val="000000" w:themeColor="text1"/>
        </w:rPr>
        <w:t xml:space="preserve"> w dniu </w:t>
      </w:r>
      <w:r w:rsidR="00B82A51" w:rsidRPr="00B82A51">
        <w:rPr>
          <w:rFonts w:asciiTheme="minorHAnsi" w:hAnsiTheme="minorHAnsi" w:cs="Arial"/>
          <w:color w:val="000000" w:themeColor="text1"/>
        </w:rPr>
        <w:t xml:space="preserve">30 sierpnia 2024 </w:t>
      </w:r>
      <w:r w:rsidR="00097087" w:rsidRPr="007002E4">
        <w:rPr>
          <w:rFonts w:asciiTheme="minorHAnsi" w:hAnsiTheme="minorHAnsi" w:cs="Arial"/>
          <w:color w:val="000000" w:themeColor="text1"/>
        </w:rPr>
        <w:t xml:space="preserve">r. z Województwem Lubelskim ul. Artura Grottgera 4, 20-029 Lublin, w imieniu którego działa Zarząd Województwa Lubelskiego </w:t>
      </w:r>
      <w:r w:rsidR="00167B10" w:rsidRPr="007002E4">
        <w:rPr>
          <w:rFonts w:asciiTheme="minorHAnsi" w:hAnsiTheme="minorHAnsi" w:cs="Arial"/>
          <w:color w:val="000000" w:themeColor="text1"/>
        </w:rPr>
        <w:t>-</w:t>
      </w:r>
      <w:r w:rsidR="00097087" w:rsidRPr="007002E4">
        <w:rPr>
          <w:rFonts w:asciiTheme="minorHAnsi" w:hAnsiTheme="minorHAnsi" w:cs="Arial"/>
        </w:rPr>
        <w:t xml:space="preserve"> pełniącym rolę Instytucji Zarządzającej</w:t>
      </w:r>
      <w:r w:rsidR="007C51B0" w:rsidRPr="007002E4">
        <w:rPr>
          <w:rFonts w:asciiTheme="minorHAnsi" w:hAnsiTheme="minorHAnsi" w:cs="Arial"/>
        </w:rPr>
        <w:t>;</w:t>
      </w:r>
    </w:p>
    <w:p w14:paraId="3437FE38" w14:textId="77777777" w:rsidR="00613E27" w:rsidRPr="007002E4" w:rsidRDefault="00613E27" w:rsidP="00E837DF">
      <w:pPr>
        <w:numPr>
          <w:ilvl w:val="0"/>
          <w:numId w:val="7"/>
        </w:numPr>
        <w:tabs>
          <w:tab w:val="left" w:pos="540"/>
        </w:tabs>
        <w:ind w:left="540" w:hanging="180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  <w:b/>
        </w:rPr>
        <w:t xml:space="preserve">Realizator </w:t>
      </w:r>
      <w:r w:rsidR="00167B10" w:rsidRPr="007002E4">
        <w:rPr>
          <w:rFonts w:asciiTheme="minorHAnsi" w:hAnsiTheme="minorHAnsi" w:cs="Arial"/>
          <w:b/>
        </w:rPr>
        <w:t>P</w:t>
      </w:r>
      <w:r w:rsidRPr="007002E4">
        <w:rPr>
          <w:rFonts w:asciiTheme="minorHAnsi" w:hAnsiTheme="minorHAnsi" w:cs="Arial"/>
          <w:b/>
        </w:rPr>
        <w:t>rojektu/wnioskodawca</w:t>
      </w:r>
      <w:r w:rsidR="00237B00" w:rsidRPr="007002E4">
        <w:rPr>
          <w:rFonts w:asciiTheme="minorHAnsi" w:hAnsiTheme="minorHAnsi" w:cs="Arial"/>
        </w:rPr>
        <w:t xml:space="preserve">– </w:t>
      </w:r>
      <w:r w:rsidRPr="007002E4">
        <w:rPr>
          <w:rFonts w:asciiTheme="minorHAnsi" w:hAnsiTheme="minorHAnsi" w:cs="Arial"/>
        </w:rPr>
        <w:t xml:space="preserve">Powiat </w:t>
      </w:r>
      <w:r w:rsidR="003838D9">
        <w:rPr>
          <w:rFonts w:asciiTheme="minorHAnsi" w:hAnsiTheme="minorHAnsi" w:cs="Arial"/>
          <w:color w:val="000000" w:themeColor="text1"/>
        </w:rPr>
        <w:t>Ś</w:t>
      </w:r>
      <w:r w:rsidR="00AF4B46">
        <w:rPr>
          <w:rFonts w:asciiTheme="minorHAnsi" w:hAnsiTheme="minorHAnsi" w:cs="Arial"/>
          <w:color w:val="000000" w:themeColor="text1"/>
        </w:rPr>
        <w:t>widnicki</w:t>
      </w:r>
      <w:r w:rsidR="003838D9">
        <w:rPr>
          <w:rFonts w:asciiTheme="minorHAnsi" w:hAnsiTheme="minorHAnsi" w:cs="Arial"/>
          <w:color w:val="000000" w:themeColor="text1"/>
        </w:rPr>
        <w:t xml:space="preserve"> w Świdniku</w:t>
      </w:r>
      <w:r w:rsidRPr="007002E4">
        <w:rPr>
          <w:rFonts w:asciiTheme="minorHAnsi" w:hAnsiTheme="minorHAnsi" w:cs="Arial"/>
        </w:rPr>
        <w:t>;</w:t>
      </w:r>
    </w:p>
    <w:p w14:paraId="6320889A" w14:textId="4FD057EF" w:rsidR="00517CE2" w:rsidRPr="007002E4" w:rsidRDefault="00517CE2" w:rsidP="00E837DF">
      <w:pPr>
        <w:numPr>
          <w:ilvl w:val="0"/>
          <w:numId w:val="7"/>
        </w:numPr>
        <w:tabs>
          <w:tab w:val="left" w:pos="540"/>
        </w:tabs>
        <w:ind w:left="540" w:hanging="180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  <w:b/>
          <w:color w:val="000000" w:themeColor="text1"/>
        </w:rPr>
        <w:lastRenderedPageBreak/>
        <w:t>Regulamin</w:t>
      </w:r>
      <w:r w:rsidR="00237B00" w:rsidRPr="007002E4">
        <w:rPr>
          <w:rFonts w:asciiTheme="minorHAnsi" w:hAnsiTheme="minorHAnsi" w:cs="Arial"/>
          <w:color w:val="000000" w:themeColor="text1"/>
        </w:rPr>
        <w:t xml:space="preserve"> –</w:t>
      </w:r>
      <w:r w:rsidRPr="007002E4">
        <w:rPr>
          <w:rFonts w:asciiTheme="minorHAnsi" w:hAnsiTheme="minorHAnsi" w:cs="Arial"/>
        </w:rPr>
        <w:t xml:space="preserve">regulamin uczestnictwa w </w:t>
      </w:r>
      <w:r w:rsidR="00167B10" w:rsidRPr="007002E4">
        <w:rPr>
          <w:rFonts w:asciiTheme="minorHAnsi" w:hAnsiTheme="minorHAnsi" w:cs="Arial"/>
        </w:rPr>
        <w:t>P</w:t>
      </w:r>
      <w:r w:rsidRPr="007002E4">
        <w:rPr>
          <w:rFonts w:asciiTheme="minorHAnsi" w:hAnsiTheme="minorHAnsi" w:cs="Arial"/>
        </w:rPr>
        <w:t xml:space="preserve">rojekcie </w:t>
      </w:r>
      <w:r w:rsidRPr="007002E4">
        <w:rPr>
          <w:rFonts w:asciiTheme="minorHAnsi" w:hAnsiTheme="minorHAnsi" w:cs="Arial"/>
          <w:color w:val="000000" w:themeColor="text1"/>
        </w:rPr>
        <w:t>„</w:t>
      </w:r>
      <w:r w:rsidR="00527456" w:rsidRPr="00527456">
        <w:rPr>
          <w:rFonts w:asciiTheme="minorHAnsi" w:hAnsiTheme="minorHAnsi" w:cs="Arial"/>
          <w:b/>
          <w:bCs/>
          <w:color w:val="000000" w:themeColor="text1"/>
        </w:rPr>
        <w:t>Powiat świdnicki – kształcenie zawodowe na miarę XXI wieku</w:t>
      </w:r>
      <w:r w:rsidR="00B82A51">
        <w:rPr>
          <w:rFonts w:asciiTheme="minorHAnsi" w:hAnsiTheme="minorHAnsi" w:cs="Arial"/>
          <w:b/>
          <w:bCs/>
          <w:color w:val="000000" w:themeColor="text1"/>
        </w:rPr>
        <w:t>. Edycja 2</w:t>
      </w:r>
      <w:r w:rsidRPr="007002E4">
        <w:rPr>
          <w:rFonts w:asciiTheme="minorHAnsi" w:hAnsiTheme="minorHAnsi" w:cs="Arial"/>
          <w:b/>
          <w:bCs/>
          <w:color w:val="000000" w:themeColor="text1"/>
        </w:rPr>
        <w:t xml:space="preserve">” </w:t>
      </w:r>
      <w:r w:rsidR="00B82A51" w:rsidRPr="00B82A51">
        <w:rPr>
          <w:rFonts w:asciiTheme="minorHAnsi" w:hAnsiTheme="minorHAnsi" w:cs="Arial"/>
          <w:bCs/>
          <w:color w:val="000000" w:themeColor="text1"/>
        </w:rPr>
        <w:t>dofinansowanego ze środków Europejskiego Funduszu Społecznego Plus w ramach programu Fundusze Europejskie dla Lubelskiego 2021-2027</w:t>
      </w:r>
      <w:r w:rsidR="007C51B0" w:rsidRPr="007002E4">
        <w:rPr>
          <w:rFonts w:asciiTheme="minorHAnsi" w:hAnsiTheme="minorHAnsi" w:cs="Arial"/>
          <w:bCs/>
          <w:color w:val="000000" w:themeColor="text1"/>
        </w:rPr>
        <w:t>;</w:t>
      </w:r>
    </w:p>
    <w:p w14:paraId="7225691D" w14:textId="7522430D" w:rsidR="007E43DE" w:rsidRDefault="00B82A51" w:rsidP="00E837DF">
      <w:pPr>
        <w:numPr>
          <w:ilvl w:val="0"/>
          <w:numId w:val="7"/>
        </w:numPr>
        <w:tabs>
          <w:tab w:val="left" w:pos="540"/>
        </w:tabs>
        <w:ind w:left="540" w:hanging="18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FELU</w:t>
      </w:r>
      <w:r w:rsidR="00237B00" w:rsidRPr="007002E4">
        <w:rPr>
          <w:rFonts w:asciiTheme="minorHAnsi" w:hAnsiTheme="minorHAnsi" w:cs="Arial"/>
        </w:rPr>
        <w:t xml:space="preserve"> – </w:t>
      </w:r>
      <w:r w:rsidRPr="00B82A51">
        <w:rPr>
          <w:rFonts w:asciiTheme="minorHAnsi" w:hAnsiTheme="minorHAnsi" w:cs="Arial"/>
        </w:rPr>
        <w:t>Fundusze Europejskie dla Lubelskiego 2021-2027</w:t>
      </w:r>
      <w:r w:rsidR="007E43DE" w:rsidRPr="007002E4">
        <w:rPr>
          <w:rFonts w:asciiTheme="minorHAnsi" w:hAnsiTheme="minorHAnsi" w:cs="Arial"/>
        </w:rPr>
        <w:t>;</w:t>
      </w:r>
    </w:p>
    <w:p w14:paraId="6419669C" w14:textId="2D216E19" w:rsidR="00B82A51" w:rsidRPr="007002E4" w:rsidRDefault="00B82A51" w:rsidP="00E837DF">
      <w:pPr>
        <w:numPr>
          <w:ilvl w:val="0"/>
          <w:numId w:val="7"/>
        </w:numPr>
        <w:tabs>
          <w:tab w:val="left" w:pos="540"/>
        </w:tabs>
        <w:ind w:left="540" w:hanging="18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EFS</w:t>
      </w:r>
      <w:r w:rsidR="00D13B64">
        <w:rPr>
          <w:rFonts w:asciiTheme="minorHAnsi" w:hAnsiTheme="minorHAnsi" w:cs="Arial"/>
          <w:b/>
        </w:rPr>
        <w:t xml:space="preserve">+ </w:t>
      </w:r>
      <w:r w:rsidR="00D13B64" w:rsidRPr="00D13B64">
        <w:rPr>
          <w:rFonts w:asciiTheme="minorHAnsi" w:hAnsiTheme="minorHAnsi" w:cs="Arial"/>
          <w:bCs/>
        </w:rPr>
        <w:t>–</w:t>
      </w:r>
      <w:r w:rsidR="00D13B64">
        <w:rPr>
          <w:rFonts w:asciiTheme="minorHAnsi" w:hAnsiTheme="minorHAnsi" w:cs="Arial"/>
          <w:bCs/>
        </w:rPr>
        <w:t xml:space="preserve"> Europejki Fundusz Społeczny Plus</w:t>
      </w:r>
    </w:p>
    <w:p w14:paraId="203E7054" w14:textId="77777777" w:rsidR="007E43DE" w:rsidRPr="00453C6F" w:rsidRDefault="007E43DE" w:rsidP="00E837DF">
      <w:pPr>
        <w:numPr>
          <w:ilvl w:val="0"/>
          <w:numId w:val="7"/>
        </w:numPr>
        <w:tabs>
          <w:tab w:val="left" w:pos="540"/>
        </w:tabs>
        <w:ind w:left="540" w:hanging="180"/>
        <w:jc w:val="both"/>
        <w:rPr>
          <w:rFonts w:asciiTheme="minorHAnsi" w:hAnsiTheme="minorHAnsi" w:cs="Arial"/>
          <w:b/>
        </w:rPr>
      </w:pPr>
      <w:r w:rsidRPr="00453C6F">
        <w:rPr>
          <w:rFonts w:asciiTheme="minorHAnsi" w:hAnsiTheme="minorHAnsi" w:cs="Arial"/>
          <w:b/>
        </w:rPr>
        <w:t>Strona internetowa projektu:</w:t>
      </w:r>
      <w:r w:rsidR="008E1691" w:rsidRPr="00453C6F">
        <w:rPr>
          <w:rFonts w:asciiTheme="minorHAnsi" w:hAnsiTheme="minorHAnsi" w:cs="Arial"/>
          <w:b/>
        </w:rPr>
        <w:t xml:space="preserve"> </w:t>
      </w:r>
      <w:r w:rsidR="00613E27" w:rsidRPr="00453C6F">
        <w:rPr>
          <w:rFonts w:asciiTheme="minorHAnsi" w:hAnsiTheme="minorHAnsi" w:cs="Verdana"/>
          <w:lang w:eastAsia="pl-PL"/>
        </w:rPr>
        <w:t>http://</w:t>
      </w:r>
      <w:r w:rsidR="00DA0273" w:rsidRPr="00453C6F">
        <w:rPr>
          <w:rFonts w:asciiTheme="minorHAnsi" w:hAnsiTheme="minorHAnsi" w:cs="Arial"/>
          <w:color w:val="000000" w:themeColor="text1"/>
          <w:lang w:eastAsia="pl-PL"/>
        </w:rPr>
        <w:t>www</w:t>
      </w:r>
      <w:r w:rsidR="00613E27" w:rsidRPr="00453C6F">
        <w:rPr>
          <w:rFonts w:asciiTheme="minorHAnsi" w:hAnsiTheme="minorHAnsi" w:cs="Arial"/>
          <w:color w:val="000000" w:themeColor="text1"/>
          <w:lang w:eastAsia="pl-PL"/>
        </w:rPr>
        <w:t>.</w:t>
      </w:r>
      <w:r w:rsidR="00FB67ED" w:rsidRPr="00453C6F">
        <w:rPr>
          <w:rFonts w:asciiTheme="minorHAnsi" w:hAnsiTheme="minorHAnsi" w:cs="Arial"/>
          <w:color w:val="000000" w:themeColor="text1"/>
          <w:lang w:eastAsia="pl-PL"/>
        </w:rPr>
        <w:t>powiatswidnik.pl</w:t>
      </w:r>
      <w:r w:rsidR="003F4674" w:rsidRPr="00453C6F">
        <w:rPr>
          <w:rFonts w:asciiTheme="minorHAnsi" w:hAnsiTheme="minorHAnsi" w:cs="Arial"/>
          <w:color w:val="000000" w:themeColor="text1"/>
          <w:lang w:eastAsia="pl-PL"/>
        </w:rPr>
        <w:t xml:space="preserve"> </w:t>
      </w:r>
      <w:r w:rsidRPr="00453C6F">
        <w:rPr>
          <w:rFonts w:asciiTheme="minorHAnsi" w:hAnsiTheme="minorHAnsi" w:cs="Arial"/>
          <w:lang w:val="de-DE"/>
        </w:rPr>
        <w:t>(</w:t>
      </w:r>
      <w:r w:rsidR="00613E27" w:rsidRPr="00453C6F">
        <w:rPr>
          <w:rFonts w:asciiTheme="minorHAnsi" w:hAnsiTheme="minorHAnsi" w:cs="Arial"/>
        </w:rPr>
        <w:t>zakładka</w:t>
      </w:r>
      <w:r w:rsidR="00613E27" w:rsidRPr="00453C6F">
        <w:rPr>
          <w:rFonts w:asciiTheme="minorHAnsi" w:hAnsiTheme="minorHAnsi" w:cs="Arial"/>
          <w:lang w:val="de-DE"/>
        </w:rPr>
        <w:t>:</w:t>
      </w:r>
      <w:r w:rsidR="00631A77">
        <w:rPr>
          <w:rFonts w:asciiTheme="minorHAnsi" w:hAnsiTheme="minorHAnsi" w:cs="Arial"/>
          <w:lang w:val="de-DE"/>
        </w:rPr>
        <w:t xml:space="preserve"> </w:t>
      </w:r>
      <w:r w:rsidRPr="00453C6F">
        <w:rPr>
          <w:rFonts w:asciiTheme="minorHAnsi" w:hAnsiTheme="minorHAnsi" w:cs="Arial"/>
          <w:lang w:val="de-DE"/>
        </w:rPr>
        <w:t>Projekty</w:t>
      </w:r>
      <w:r w:rsidR="001234A7">
        <w:rPr>
          <w:rFonts w:asciiTheme="minorHAnsi" w:hAnsiTheme="minorHAnsi" w:cs="Arial"/>
          <w:lang w:val="de-DE"/>
        </w:rPr>
        <w:t xml:space="preserve"> </w:t>
      </w:r>
      <w:r w:rsidR="0033651F" w:rsidRPr="00453C6F">
        <w:rPr>
          <w:rFonts w:asciiTheme="minorHAnsi" w:hAnsiTheme="minorHAnsi" w:cs="Arial"/>
          <w:lang w:val="de-DE"/>
        </w:rPr>
        <w:t xml:space="preserve">unijne </w:t>
      </w:r>
      <w:r w:rsidRPr="00453C6F">
        <w:rPr>
          <w:rFonts w:asciiTheme="minorHAnsi" w:hAnsiTheme="minorHAnsi" w:cs="Arial"/>
          <w:lang w:val="de-DE"/>
        </w:rPr>
        <w:t>/Projekt</w:t>
      </w:r>
      <w:r w:rsidR="001234A7">
        <w:rPr>
          <w:rFonts w:asciiTheme="minorHAnsi" w:hAnsiTheme="minorHAnsi" w:cs="Arial"/>
          <w:lang w:val="de-DE"/>
        </w:rPr>
        <w:t xml:space="preserve">y </w:t>
      </w:r>
      <w:r w:rsidR="0033651F" w:rsidRPr="00453C6F">
        <w:rPr>
          <w:rFonts w:asciiTheme="minorHAnsi" w:hAnsiTheme="minorHAnsi" w:cs="Arial"/>
          <w:lang w:val="de-DE"/>
        </w:rPr>
        <w:t>realizowane</w:t>
      </w:r>
      <w:r w:rsidRPr="00453C6F">
        <w:rPr>
          <w:rFonts w:asciiTheme="minorHAnsi" w:hAnsiTheme="minorHAnsi" w:cs="Arial"/>
          <w:lang w:val="de-DE"/>
        </w:rPr>
        <w:t>)</w:t>
      </w:r>
      <w:r w:rsidR="00C01ED4" w:rsidRPr="00453C6F">
        <w:rPr>
          <w:rFonts w:asciiTheme="minorHAnsi" w:hAnsiTheme="minorHAnsi" w:cs="Arial"/>
          <w:lang w:val="de-DE"/>
        </w:rPr>
        <w:t>;</w:t>
      </w:r>
    </w:p>
    <w:p w14:paraId="2F80C4D7" w14:textId="52517471" w:rsidR="00613E27" w:rsidRPr="00D13B64" w:rsidRDefault="00527456" w:rsidP="00D13B64">
      <w:pPr>
        <w:numPr>
          <w:ilvl w:val="0"/>
          <w:numId w:val="7"/>
        </w:numPr>
        <w:tabs>
          <w:tab w:val="left" w:pos="540"/>
        </w:tabs>
        <w:ind w:left="540" w:hanging="180"/>
        <w:jc w:val="both"/>
        <w:rPr>
          <w:rFonts w:asciiTheme="minorHAnsi" w:hAnsiTheme="minorHAnsi" w:cs="Arial"/>
          <w:color w:val="000000" w:themeColor="text1"/>
        </w:rPr>
      </w:pPr>
      <w:r>
        <w:rPr>
          <w:rFonts w:asciiTheme="minorHAnsi" w:hAnsiTheme="minorHAnsi" w:cs="Arial"/>
          <w:b/>
          <w:color w:val="000000" w:themeColor="text1"/>
        </w:rPr>
        <w:t>ZSP</w:t>
      </w:r>
      <w:r w:rsidR="00613E27" w:rsidRPr="007002E4">
        <w:rPr>
          <w:rFonts w:asciiTheme="minorHAnsi" w:hAnsiTheme="minorHAnsi" w:cs="Arial"/>
          <w:color w:val="000000" w:themeColor="text1"/>
        </w:rPr>
        <w:t xml:space="preserve"> </w:t>
      </w:r>
      <w:r>
        <w:rPr>
          <w:rFonts w:asciiTheme="minorHAnsi" w:hAnsiTheme="minorHAnsi" w:cs="Arial"/>
          <w:color w:val="000000" w:themeColor="text1"/>
        </w:rPr>
        <w:t>–</w:t>
      </w:r>
      <w:r w:rsidR="00613E27" w:rsidRPr="007002E4">
        <w:rPr>
          <w:rFonts w:asciiTheme="minorHAnsi" w:hAnsiTheme="minorHAnsi" w:cs="Arial"/>
          <w:color w:val="000000" w:themeColor="text1"/>
        </w:rPr>
        <w:t xml:space="preserve"> </w:t>
      </w:r>
      <w:r>
        <w:rPr>
          <w:rFonts w:asciiTheme="minorHAnsi" w:hAnsiTheme="minorHAnsi" w:cs="Arial"/>
          <w:color w:val="000000" w:themeColor="text1"/>
        </w:rPr>
        <w:t>Zespół Szkół w Piaskach</w:t>
      </w:r>
      <w:r w:rsidR="00613E27" w:rsidRPr="007002E4">
        <w:rPr>
          <w:rFonts w:asciiTheme="minorHAnsi" w:hAnsiTheme="minorHAnsi" w:cs="Arial"/>
          <w:color w:val="000000" w:themeColor="text1"/>
        </w:rPr>
        <w:t>;</w:t>
      </w:r>
    </w:p>
    <w:p w14:paraId="7A0C43FE" w14:textId="77777777" w:rsidR="00613E27" w:rsidRPr="007002E4" w:rsidRDefault="00527456" w:rsidP="00E837DF">
      <w:pPr>
        <w:numPr>
          <w:ilvl w:val="0"/>
          <w:numId w:val="7"/>
        </w:numPr>
        <w:tabs>
          <w:tab w:val="left" w:pos="540"/>
        </w:tabs>
        <w:ind w:left="540" w:hanging="180"/>
        <w:jc w:val="both"/>
        <w:rPr>
          <w:rFonts w:asciiTheme="minorHAnsi" w:hAnsiTheme="minorHAnsi" w:cs="Arial"/>
          <w:color w:val="000000" w:themeColor="text1"/>
        </w:rPr>
      </w:pPr>
      <w:r>
        <w:rPr>
          <w:rFonts w:asciiTheme="minorHAnsi" w:hAnsiTheme="minorHAnsi" w:cs="Arial"/>
          <w:b/>
          <w:color w:val="000000" w:themeColor="text1"/>
          <w:lang w:eastAsia="pl-PL"/>
        </w:rPr>
        <w:t>PCEZ</w:t>
      </w:r>
      <w:r w:rsidR="00613E27" w:rsidRPr="007002E4">
        <w:rPr>
          <w:rFonts w:asciiTheme="minorHAnsi" w:hAnsiTheme="minorHAnsi" w:cs="Arial"/>
          <w:b/>
          <w:color w:val="000000" w:themeColor="text1"/>
          <w:lang w:eastAsia="pl-PL"/>
        </w:rPr>
        <w:t xml:space="preserve"> </w:t>
      </w:r>
      <w:r>
        <w:rPr>
          <w:rFonts w:asciiTheme="minorHAnsi" w:hAnsiTheme="minorHAnsi" w:cs="Arial"/>
          <w:color w:val="000000" w:themeColor="text1"/>
          <w:lang w:eastAsia="pl-PL"/>
        </w:rPr>
        <w:t>–</w:t>
      </w:r>
      <w:r w:rsidR="00613E27" w:rsidRPr="007002E4">
        <w:rPr>
          <w:rFonts w:asciiTheme="minorHAnsi" w:hAnsiTheme="minorHAnsi" w:cs="Arial"/>
          <w:color w:val="000000" w:themeColor="text1"/>
          <w:lang w:eastAsia="pl-PL"/>
        </w:rPr>
        <w:t xml:space="preserve"> </w:t>
      </w:r>
      <w:r>
        <w:rPr>
          <w:rFonts w:asciiTheme="minorHAnsi" w:hAnsiTheme="minorHAnsi" w:cs="Arial"/>
          <w:color w:val="000000" w:themeColor="text1"/>
          <w:lang w:eastAsia="pl-PL"/>
        </w:rPr>
        <w:t>Powiatowe Centrum Edukacji Zawodowej w Świdniku</w:t>
      </w:r>
      <w:r w:rsidR="00613E27" w:rsidRPr="007002E4">
        <w:rPr>
          <w:rFonts w:asciiTheme="minorHAnsi" w:hAnsiTheme="minorHAnsi" w:cs="Arial"/>
          <w:color w:val="000000" w:themeColor="text1"/>
          <w:lang w:eastAsia="pl-PL"/>
        </w:rPr>
        <w:t>;</w:t>
      </w:r>
    </w:p>
    <w:p w14:paraId="439969F3" w14:textId="77777777" w:rsidR="00613E27" w:rsidRPr="007002E4" w:rsidRDefault="00527456" w:rsidP="00E837DF">
      <w:pPr>
        <w:numPr>
          <w:ilvl w:val="0"/>
          <w:numId w:val="7"/>
        </w:numPr>
        <w:tabs>
          <w:tab w:val="left" w:pos="540"/>
        </w:tabs>
        <w:ind w:left="540" w:hanging="180"/>
        <w:jc w:val="both"/>
        <w:rPr>
          <w:rFonts w:asciiTheme="minorHAnsi" w:hAnsiTheme="minorHAnsi" w:cs="Arial"/>
          <w:color w:val="000000" w:themeColor="text1"/>
        </w:rPr>
      </w:pPr>
      <w:r>
        <w:rPr>
          <w:rFonts w:asciiTheme="minorHAnsi" w:hAnsiTheme="minorHAnsi" w:cs="Arial"/>
          <w:b/>
          <w:color w:val="000000" w:themeColor="text1"/>
          <w:lang w:eastAsia="pl-PL"/>
        </w:rPr>
        <w:t>ZSCKN</w:t>
      </w:r>
      <w:r w:rsidR="00613E27" w:rsidRPr="007002E4">
        <w:rPr>
          <w:rFonts w:asciiTheme="minorHAnsi" w:hAnsiTheme="minorHAnsi" w:cs="Arial"/>
          <w:color w:val="000000" w:themeColor="text1"/>
          <w:lang w:eastAsia="pl-PL"/>
        </w:rPr>
        <w:t xml:space="preserve"> </w:t>
      </w:r>
      <w:r>
        <w:rPr>
          <w:rFonts w:asciiTheme="minorHAnsi" w:hAnsiTheme="minorHAnsi" w:cs="Arial"/>
          <w:color w:val="000000" w:themeColor="text1"/>
          <w:lang w:eastAsia="pl-PL"/>
        </w:rPr>
        <w:t>–</w:t>
      </w:r>
      <w:r w:rsidR="00613E27" w:rsidRPr="007002E4">
        <w:rPr>
          <w:rFonts w:asciiTheme="minorHAnsi" w:hAnsiTheme="minorHAnsi" w:cs="Arial"/>
          <w:color w:val="000000" w:themeColor="text1"/>
          <w:lang w:eastAsia="pl-PL"/>
        </w:rPr>
        <w:t xml:space="preserve"> </w:t>
      </w:r>
      <w:r>
        <w:rPr>
          <w:rFonts w:asciiTheme="minorHAnsi" w:hAnsiTheme="minorHAnsi" w:cs="Arial"/>
          <w:color w:val="000000" w:themeColor="text1"/>
          <w:lang w:eastAsia="pl-PL"/>
        </w:rPr>
        <w:t xml:space="preserve">Zespół Szkół </w:t>
      </w:r>
      <w:r w:rsidR="007C0488">
        <w:rPr>
          <w:rFonts w:asciiTheme="minorHAnsi" w:hAnsiTheme="minorHAnsi" w:cs="Arial"/>
          <w:color w:val="000000" w:themeColor="text1"/>
          <w:lang w:eastAsia="pl-PL"/>
        </w:rPr>
        <w:t xml:space="preserve">nr 1 </w:t>
      </w:r>
      <w:r>
        <w:rPr>
          <w:rFonts w:asciiTheme="minorHAnsi" w:hAnsiTheme="minorHAnsi" w:cs="Arial"/>
          <w:color w:val="000000" w:themeColor="text1"/>
          <w:lang w:eastAsia="pl-PL"/>
        </w:rPr>
        <w:t>im. Cypriana Kamila Norwida w Świdniku</w:t>
      </w:r>
      <w:r w:rsidR="00613E27" w:rsidRPr="007002E4">
        <w:rPr>
          <w:rFonts w:asciiTheme="minorHAnsi" w:hAnsiTheme="minorHAnsi" w:cs="Arial"/>
          <w:color w:val="000000" w:themeColor="text1"/>
          <w:lang w:eastAsia="pl-PL"/>
        </w:rPr>
        <w:t>;</w:t>
      </w:r>
    </w:p>
    <w:p w14:paraId="6F8260B9" w14:textId="77777777" w:rsidR="00167B10" w:rsidRPr="007002E4" w:rsidRDefault="00167B10" w:rsidP="007E43DE">
      <w:pPr>
        <w:jc w:val="center"/>
        <w:rPr>
          <w:rFonts w:asciiTheme="minorHAnsi" w:hAnsiTheme="minorHAnsi" w:cs="Arial"/>
          <w:b/>
        </w:rPr>
      </w:pPr>
    </w:p>
    <w:p w14:paraId="77C5840D" w14:textId="77777777" w:rsidR="007E43DE" w:rsidRPr="007002E4" w:rsidRDefault="007E43DE" w:rsidP="007E43DE">
      <w:pPr>
        <w:jc w:val="center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</w:rPr>
        <w:t>§ 3</w:t>
      </w:r>
    </w:p>
    <w:p w14:paraId="6F67E7D2" w14:textId="77777777" w:rsidR="007E43DE" w:rsidRPr="007002E4" w:rsidRDefault="007E43DE" w:rsidP="007E43DE">
      <w:pPr>
        <w:jc w:val="center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</w:rPr>
        <w:t xml:space="preserve">Założenia </w:t>
      </w:r>
      <w:r w:rsidR="0077511A" w:rsidRPr="007002E4">
        <w:rPr>
          <w:rFonts w:asciiTheme="minorHAnsi" w:hAnsiTheme="minorHAnsi" w:cs="Arial"/>
          <w:b/>
        </w:rPr>
        <w:t>P</w:t>
      </w:r>
      <w:r w:rsidRPr="007002E4">
        <w:rPr>
          <w:rFonts w:asciiTheme="minorHAnsi" w:hAnsiTheme="minorHAnsi" w:cs="Arial"/>
          <w:b/>
        </w:rPr>
        <w:t>rojektu</w:t>
      </w:r>
    </w:p>
    <w:p w14:paraId="0035624C" w14:textId="77777777" w:rsidR="007E43DE" w:rsidRPr="007002E4" w:rsidRDefault="007E43DE" w:rsidP="007E43DE">
      <w:pPr>
        <w:jc w:val="both"/>
        <w:rPr>
          <w:rFonts w:asciiTheme="minorHAnsi" w:hAnsiTheme="minorHAnsi" w:cs="Arial"/>
          <w:b/>
        </w:rPr>
      </w:pPr>
    </w:p>
    <w:p w14:paraId="1B08AC98" w14:textId="165DC793" w:rsidR="00BB4A6D" w:rsidRPr="00455F89" w:rsidRDefault="002D7F81" w:rsidP="00C25FF7">
      <w:pPr>
        <w:pStyle w:val="Akapitzlist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455F89">
        <w:rPr>
          <w:rFonts w:asciiTheme="minorHAnsi" w:hAnsiTheme="minorHAnsi" w:cs="Arial"/>
          <w:color w:val="000000" w:themeColor="text1"/>
          <w:sz w:val="24"/>
          <w:szCs w:val="24"/>
        </w:rPr>
        <w:t xml:space="preserve">Celem ogólnym </w:t>
      </w:r>
      <w:r w:rsidR="00167B10" w:rsidRPr="00455F89">
        <w:rPr>
          <w:rFonts w:asciiTheme="minorHAnsi" w:hAnsiTheme="minorHAnsi" w:cs="Arial"/>
          <w:color w:val="000000" w:themeColor="text1"/>
          <w:sz w:val="24"/>
          <w:szCs w:val="24"/>
        </w:rPr>
        <w:t>P</w:t>
      </w:r>
      <w:r w:rsidR="007E43DE" w:rsidRPr="00455F89">
        <w:rPr>
          <w:rFonts w:asciiTheme="minorHAnsi" w:hAnsiTheme="minorHAnsi" w:cs="Arial"/>
          <w:color w:val="000000" w:themeColor="text1"/>
          <w:sz w:val="24"/>
          <w:szCs w:val="24"/>
        </w:rPr>
        <w:t>rojektu jest</w:t>
      </w:r>
      <w:r w:rsidR="00C25FF7" w:rsidRPr="00455F89">
        <w:rPr>
          <w:sz w:val="24"/>
          <w:szCs w:val="24"/>
        </w:rPr>
        <w:t xml:space="preserve"> </w:t>
      </w:r>
      <w:r w:rsidR="00C25FF7" w:rsidRPr="00455F89">
        <w:rPr>
          <w:rFonts w:asciiTheme="minorHAnsi" w:hAnsiTheme="minorHAnsi" w:cs="Arial"/>
          <w:color w:val="000000" w:themeColor="text1"/>
          <w:sz w:val="24"/>
          <w:szCs w:val="24"/>
        </w:rPr>
        <w:t xml:space="preserve">realizacja do </w:t>
      </w:r>
      <w:r w:rsidR="00C25FF7" w:rsidRPr="001801FB">
        <w:rPr>
          <w:rFonts w:asciiTheme="minorHAnsi" w:hAnsiTheme="minorHAnsi" w:cs="Arial"/>
          <w:b/>
          <w:bCs/>
          <w:color w:val="000000" w:themeColor="text1"/>
          <w:sz w:val="24"/>
          <w:szCs w:val="24"/>
        </w:rPr>
        <w:t>30.09.2026 r.</w:t>
      </w:r>
      <w:r w:rsidR="00C25FF7" w:rsidRPr="00455F89">
        <w:rPr>
          <w:rFonts w:asciiTheme="minorHAnsi" w:hAnsiTheme="minorHAnsi" w:cs="Arial"/>
          <w:color w:val="000000" w:themeColor="text1"/>
          <w:sz w:val="24"/>
          <w:szCs w:val="24"/>
        </w:rPr>
        <w:t xml:space="preserve"> kompleksowego planu rozwoju w:</w:t>
      </w:r>
      <w:r w:rsidR="001801FB">
        <w:rPr>
          <w:rFonts w:asciiTheme="minorHAnsi" w:hAnsiTheme="minorHAnsi" w:cs="Arial"/>
          <w:color w:val="000000" w:themeColor="text1"/>
          <w:sz w:val="24"/>
          <w:szCs w:val="24"/>
        </w:rPr>
        <w:t> </w:t>
      </w:r>
      <w:r w:rsidR="00C25FF7" w:rsidRPr="00455F89">
        <w:rPr>
          <w:rFonts w:asciiTheme="minorHAnsi" w:hAnsiTheme="minorHAnsi" w:cs="Arial"/>
          <w:color w:val="000000" w:themeColor="text1"/>
          <w:sz w:val="24"/>
          <w:szCs w:val="24"/>
        </w:rPr>
        <w:t xml:space="preserve">Zespole Szkół Nr 1 im. C. K. Norwida w Świdniku; PCEZ im. Zygmunta Puławskiego w Świdniku </w:t>
      </w:r>
      <w:r w:rsidR="00455F89">
        <w:rPr>
          <w:rFonts w:asciiTheme="minorHAnsi" w:hAnsiTheme="minorHAnsi" w:cs="Arial"/>
          <w:color w:val="000000" w:themeColor="text1"/>
          <w:sz w:val="24"/>
          <w:szCs w:val="24"/>
        </w:rPr>
        <w:t xml:space="preserve">oraz </w:t>
      </w:r>
      <w:r w:rsidR="00C25FF7" w:rsidRPr="00455F89">
        <w:rPr>
          <w:rFonts w:asciiTheme="minorHAnsi" w:hAnsiTheme="minorHAnsi" w:cs="Arial"/>
          <w:color w:val="000000" w:themeColor="text1"/>
          <w:sz w:val="24"/>
          <w:szCs w:val="24"/>
        </w:rPr>
        <w:t xml:space="preserve">Zespole Szkół w. Łącznie objęcie wsparciem </w:t>
      </w:r>
      <w:r w:rsidR="00C25FF7" w:rsidRPr="001801FB">
        <w:rPr>
          <w:rFonts w:asciiTheme="minorHAnsi" w:hAnsiTheme="minorHAnsi" w:cs="Arial"/>
          <w:b/>
          <w:bCs/>
          <w:color w:val="000000" w:themeColor="text1"/>
          <w:sz w:val="24"/>
          <w:szCs w:val="24"/>
        </w:rPr>
        <w:t>422 uczniów (133K;289M)</w:t>
      </w:r>
      <w:r w:rsidR="00C25FF7" w:rsidRPr="00455F89">
        <w:rPr>
          <w:rFonts w:asciiTheme="minorHAnsi" w:hAnsiTheme="minorHAnsi" w:cs="Arial"/>
          <w:color w:val="000000" w:themeColor="text1"/>
          <w:sz w:val="24"/>
          <w:szCs w:val="24"/>
        </w:rPr>
        <w:t xml:space="preserve"> w zakresie zdobywania dodatkowych uprawnień i kwalifikacji zwiększających ich szanse na rynku pracy, w</w:t>
      </w:r>
      <w:r w:rsidR="001801FB">
        <w:rPr>
          <w:rFonts w:asciiTheme="minorHAnsi" w:hAnsiTheme="minorHAnsi" w:cs="Arial"/>
          <w:color w:val="000000" w:themeColor="text1"/>
          <w:sz w:val="24"/>
          <w:szCs w:val="24"/>
        </w:rPr>
        <w:t> </w:t>
      </w:r>
      <w:r w:rsidR="00C25FF7" w:rsidRPr="00455F89">
        <w:rPr>
          <w:rFonts w:asciiTheme="minorHAnsi" w:hAnsiTheme="minorHAnsi" w:cs="Arial"/>
          <w:color w:val="000000" w:themeColor="text1"/>
          <w:sz w:val="24"/>
          <w:szCs w:val="24"/>
        </w:rPr>
        <w:t>tym: kompetencji cyfrowych, staży uczniowskich oraz doradztwa  zawodowego (w tym indywidualnego z zajęciami zawodoznawczymi)</w:t>
      </w:r>
      <w:r w:rsidR="00455F89">
        <w:rPr>
          <w:rFonts w:asciiTheme="minorHAnsi" w:hAnsiTheme="minorHAnsi" w:cs="Arial"/>
          <w:color w:val="000000" w:themeColor="text1"/>
          <w:sz w:val="24"/>
          <w:szCs w:val="24"/>
        </w:rPr>
        <w:t>.</w:t>
      </w:r>
      <w:r w:rsidR="00C25FF7" w:rsidRPr="00455F89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="001801FB">
        <w:rPr>
          <w:rFonts w:asciiTheme="minorHAnsi" w:hAnsiTheme="minorHAnsi" w:cs="Arial"/>
          <w:color w:val="000000" w:themeColor="text1"/>
          <w:sz w:val="24"/>
          <w:szCs w:val="24"/>
        </w:rPr>
        <w:t>Ponadto ł</w:t>
      </w:r>
      <w:r w:rsidR="00C25FF7" w:rsidRPr="00455F89">
        <w:rPr>
          <w:rFonts w:asciiTheme="minorHAnsi" w:hAnsiTheme="minorHAnsi" w:cs="Arial"/>
          <w:color w:val="000000" w:themeColor="text1"/>
          <w:sz w:val="24"/>
          <w:szCs w:val="24"/>
        </w:rPr>
        <w:t xml:space="preserve">ączne objęcie  wsparciem </w:t>
      </w:r>
      <w:r w:rsidR="00C25FF7" w:rsidRPr="001801FB">
        <w:rPr>
          <w:rFonts w:asciiTheme="minorHAnsi" w:hAnsiTheme="minorHAnsi" w:cs="Arial"/>
          <w:b/>
          <w:bCs/>
          <w:color w:val="000000" w:themeColor="text1"/>
          <w:sz w:val="24"/>
          <w:szCs w:val="24"/>
        </w:rPr>
        <w:t>41</w:t>
      </w:r>
      <w:r w:rsidR="001801FB" w:rsidRPr="001801FB">
        <w:rPr>
          <w:rFonts w:asciiTheme="minorHAnsi" w:hAnsiTheme="minorHAnsi" w:cs="Arial"/>
          <w:b/>
          <w:bCs/>
          <w:color w:val="000000" w:themeColor="text1"/>
          <w:sz w:val="24"/>
          <w:szCs w:val="24"/>
        </w:rPr>
        <w:t> </w:t>
      </w:r>
      <w:r w:rsidR="00C25FF7" w:rsidRPr="001801FB">
        <w:rPr>
          <w:rFonts w:asciiTheme="minorHAnsi" w:hAnsiTheme="minorHAnsi" w:cs="Arial"/>
          <w:b/>
          <w:bCs/>
          <w:color w:val="000000" w:themeColor="text1"/>
          <w:sz w:val="24"/>
          <w:szCs w:val="24"/>
        </w:rPr>
        <w:t>nauczycieli/</w:t>
      </w:r>
      <w:r w:rsidR="00455F89" w:rsidRPr="001801FB">
        <w:rPr>
          <w:rFonts w:asciiTheme="minorHAnsi" w:hAnsiTheme="minorHAnsi" w:cs="Arial"/>
          <w:b/>
          <w:bCs/>
          <w:color w:val="000000" w:themeColor="text1"/>
          <w:sz w:val="24"/>
          <w:szCs w:val="24"/>
        </w:rPr>
        <w:t xml:space="preserve"> </w:t>
      </w:r>
      <w:r w:rsidR="00C25FF7" w:rsidRPr="001801FB">
        <w:rPr>
          <w:rFonts w:asciiTheme="minorHAnsi" w:hAnsiTheme="minorHAnsi" w:cs="Arial"/>
          <w:b/>
          <w:bCs/>
          <w:color w:val="000000" w:themeColor="text1"/>
          <w:sz w:val="24"/>
          <w:szCs w:val="24"/>
        </w:rPr>
        <w:t>instruktorów praktycznej nauki zawodu (16K;25M)</w:t>
      </w:r>
      <w:r w:rsidR="00C25FF7" w:rsidRPr="00455F89">
        <w:rPr>
          <w:rFonts w:asciiTheme="minorHAnsi" w:hAnsiTheme="minorHAnsi" w:cs="Arial"/>
          <w:color w:val="000000" w:themeColor="text1"/>
          <w:sz w:val="24"/>
          <w:szCs w:val="24"/>
        </w:rPr>
        <w:t xml:space="preserve"> w zakresie uzyskiwania uprawnień/</w:t>
      </w:r>
      <w:r w:rsidR="00455F89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="00C25FF7" w:rsidRPr="00455F89">
        <w:rPr>
          <w:rFonts w:asciiTheme="minorHAnsi" w:hAnsiTheme="minorHAnsi" w:cs="Arial"/>
          <w:color w:val="000000" w:themeColor="text1"/>
          <w:sz w:val="24"/>
          <w:szCs w:val="24"/>
        </w:rPr>
        <w:t>kwalifikacji do nauczania zawodu, w zakresie odbywania staży/szkoleń branżowych, a także doposażenie pracowni praktycznej nauki zawodu.</w:t>
      </w:r>
      <w:r w:rsidR="007E43DE" w:rsidRPr="00455F89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</w:p>
    <w:p w14:paraId="36D1F26D" w14:textId="77777777" w:rsidR="00DA0863" w:rsidRPr="006B11BF" w:rsidRDefault="00DA0863" w:rsidP="00345AC6">
      <w:pPr>
        <w:pStyle w:val="Akapitzlist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6B11BF">
        <w:rPr>
          <w:rFonts w:asciiTheme="minorHAnsi" w:hAnsiTheme="minorHAnsi" w:cs="Arial"/>
          <w:color w:val="000000" w:themeColor="text1"/>
          <w:sz w:val="24"/>
          <w:szCs w:val="24"/>
        </w:rPr>
        <w:t>Cele szczegółowe</w:t>
      </w:r>
      <w:r w:rsidR="00E73A9F" w:rsidRPr="006B11BF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="0077511A" w:rsidRPr="006B11BF">
        <w:rPr>
          <w:rFonts w:asciiTheme="minorHAnsi" w:hAnsiTheme="minorHAnsi" w:cs="Arial"/>
          <w:color w:val="000000" w:themeColor="text1"/>
          <w:sz w:val="24"/>
          <w:szCs w:val="24"/>
        </w:rPr>
        <w:t>P</w:t>
      </w:r>
      <w:r w:rsidR="006B0AF4" w:rsidRPr="006B11BF">
        <w:rPr>
          <w:rFonts w:asciiTheme="minorHAnsi" w:hAnsiTheme="minorHAnsi" w:cs="Arial"/>
          <w:color w:val="000000" w:themeColor="text1"/>
          <w:sz w:val="24"/>
          <w:szCs w:val="24"/>
        </w:rPr>
        <w:t>rojektu</w:t>
      </w:r>
      <w:r w:rsidRPr="006B11BF">
        <w:rPr>
          <w:rFonts w:asciiTheme="minorHAnsi" w:hAnsiTheme="minorHAnsi" w:cs="Arial"/>
          <w:color w:val="000000" w:themeColor="text1"/>
          <w:sz w:val="24"/>
          <w:szCs w:val="24"/>
        </w:rPr>
        <w:t>:</w:t>
      </w:r>
    </w:p>
    <w:p w14:paraId="2F4E1218" w14:textId="42E4C442" w:rsidR="00DA0863" w:rsidRDefault="00F55E3D" w:rsidP="00B36055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</w:pPr>
      <w:r>
        <w:rPr>
          <w:rFonts w:asciiTheme="minorHAnsi" w:hAnsiTheme="minorHAnsi" w:cs="Arial"/>
          <w:color w:val="000000" w:themeColor="text1"/>
          <w:sz w:val="24"/>
          <w:szCs w:val="24"/>
        </w:rPr>
        <w:t>w</w:t>
      </w:r>
      <w:r w:rsidR="00455F89" w:rsidRPr="00455F89">
        <w:rPr>
          <w:rFonts w:asciiTheme="minorHAnsi" w:hAnsiTheme="minorHAnsi" w:cs="Arial"/>
          <w:color w:val="000000" w:themeColor="text1"/>
          <w:sz w:val="24"/>
          <w:szCs w:val="24"/>
        </w:rPr>
        <w:t>sparcie dla uczniów w zakresie zdobywania dodatkowych uprawnień i kwalifikacji zwiększających ich szanse na rynku pracy, w tym kompetencji cyfrowych</w:t>
      </w:r>
      <w:r w:rsidR="001801FB">
        <w:rPr>
          <w:rFonts w:asciiTheme="minorHAnsi" w:hAnsiTheme="minorHAnsi" w:cs="Arial"/>
          <w:color w:val="000000" w:themeColor="text1"/>
          <w:sz w:val="24"/>
          <w:szCs w:val="24"/>
        </w:rPr>
        <w:t xml:space="preserve"> (Zadanie 1,6,11)</w:t>
      </w:r>
      <w:r w:rsidR="002C1B63"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;</w:t>
      </w:r>
    </w:p>
    <w:p w14:paraId="40851D65" w14:textId="37AAE796" w:rsidR="00F55E3D" w:rsidRDefault="00F55E3D" w:rsidP="00F55E3D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</w:pPr>
      <w:r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w</w:t>
      </w:r>
      <w:r w:rsidRPr="00F55E3D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sparcie nauczycieli (w tym nauczycieli zawodu) oraz instruktorów praktycznej nauki zawodu w zakresie uzyskiwania uprawnień/kwalifikacji do nauczania zawodu, w zakresie odbywania szkoleń branżowych</w:t>
      </w:r>
      <w:r w:rsidR="001801FB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 xml:space="preserve"> (Zadanie 2,7,12)</w:t>
      </w:r>
      <w:r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;</w:t>
      </w:r>
    </w:p>
    <w:p w14:paraId="58B274DC" w14:textId="47DA1799" w:rsidR="00F55E3D" w:rsidRDefault="00F55E3D" w:rsidP="00F55E3D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</w:pPr>
      <w:r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i</w:t>
      </w:r>
      <w:r w:rsidRPr="00F55E3D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 xml:space="preserve">ndywidualne doradztwo zawodowe dla uczniów na każdym etapie kształcenia </w:t>
      </w:r>
      <w:r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 xml:space="preserve">oraz </w:t>
      </w:r>
      <w:r w:rsidRPr="00F55E3D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zajęcia zawodoznawcze u pracodawców</w:t>
      </w:r>
      <w:r w:rsidR="001801FB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 xml:space="preserve"> (Zadanie 3,8,13)</w:t>
      </w:r>
      <w:r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;</w:t>
      </w:r>
    </w:p>
    <w:p w14:paraId="71BC07DC" w14:textId="35DA3453" w:rsidR="00F55E3D" w:rsidRDefault="00F55E3D" w:rsidP="00F55E3D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</w:pPr>
      <w:r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w</w:t>
      </w:r>
      <w:r w:rsidRPr="00F55E3D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spółpraca z uczelniami i pracodawcami, w szczególności organizacja staży dla uczniów</w:t>
      </w:r>
      <w:r w:rsidRPr="00F55E3D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br/>
        <w:t xml:space="preserve"> u pracodawców</w:t>
      </w:r>
      <w:r w:rsidR="001801FB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 xml:space="preserve"> (Zadanie 4,9,14)</w:t>
      </w:r>
      <w:r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;</w:t>
      </w:r>
    </w:p>
    <w:p w14:paraId="0DAEA51D" w14:textId="37A97669" w:rsidR="00F55E3D" w:rsidRPr="00F55E3D" w:rsidRDefault="00F55E3D" w:rsidP="00F55E3D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</w:pPr>
      <w:r w:rsidRPr="00F55E3D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Rozwój umiejętności uczniów poprzez wsparcie potencjału dydaktycznego - zakup wyposażenia pracowni praktycznej nauki zawodu</w:t>
      </w:r>
      <w:r w:rsidR="001801FB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 xml:space="preserve"> (5,10,15)</w:t>
      </w:r>
      <w:r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;</w:t>
      </w:r>
    </w:p>
    <w:p w14:paraId="07C0B0FA" w14:textId="4952C80C" w:rsidR="00AF5B09" w:rsidRPr="00F55E3D" w:rsidRDefault="005205C2" w:rsidP="00226007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sz w:val="24"/>
          <w:szCs w:val="24"/>
          <w:lang w:eastAsia="pl-PL"/>
        </w:rPr>
      </w:pPr>
      <w:r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podwyższenie kwalifikacji 4</w:t>
      </w:r>
      <w:r w:rsidR="00455F89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22</w:t>
      </w:r>
      <w:r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 xml:space="preserve"> uczniów i </w:t>
      </w:r>
      <w:r w:rsidR="00455F89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41</w:t>
      </w:r>
      <w:r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 xml:space="preserve"> nauczycieli techników i szkół branżowych w</w:t>
      </w:r>
      <w:r w:rsidR="001801FB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 </w:t>
      </w:r>
      <w:r w:rsidR="00455F89">
        <w:rPr>
          <w:rFonts w:asciiTheme="minorHAnsi" w:hAnsiTheme="minorHAnsi" w:cs="Arial"/>
          <w:sz w:val="24"/>
          <w:szCs w:val="24"/>
          <w:lang w:eastAsia="pl-PL"/>
        </w:rPr>
        <w:t>3</w:t>
      </w:r>
      <w:r w:rsidR="001801FB">
        <w:rPr>
          <w:rFonts w:asciiTheme="minorHAnsi" w:hAnsiTheme="minorHAnsi" w:cs="Arial"/>
          <w:sz w:val="24"/>
          <w:szCs w:val="24"/>
          <w:lang w:eastAsia="pl-PL"/>
        </w:rPr>
        <w:t> </w:t>
      </w:r>
      <w:r w:rsidRPr="006B11BF">
        <w:rPr>
          <w:rFonts w:asciiTheme="minorHAnsi" w:hAnsiTheme="minorHAnsi" w:cs="Arial"/>
          <w:sz w:val="24"/>
          <w:szCs w:val="24"/>
          <w:lang w:eastAsia="pl-PL"/>
        </w:rPr>
        <w:t>szkołach</w:t>
      </w:r>
      <w:r w:rsidR="002C1B63" w:rsidRPr="006B11BF">
        <w:rPr>
          <w:rFonts w:asciiTheme="minorHAnsi" w:hAnsiTheme="minorHAnsi" w:cs="Arial"/>
          <w:sz w:val="24"/>
          <w:szCs w:val="24"/>
          <w:lang w:eastAsia="pl-PL"/>
        </w:rPr>
        <w:t>;</w:t>
      </w:r>
      <w:r w:rsidR="00F55E3D" w:rsidRPr="00F55E3D">
        <w:t xml:space="preserve"> </w:t>
      </w:r>
      <w:r w:rsidR="00F55E3D" w:rsidRPr="00F55E3D">
        <w:rPr>
          <w:rFonts w:asciiTheme="minorHAnsi" w:hAnsiTheme="minorHAnsi" w:cs="Arial"/>
          <w:sz w:val="24"/>
          <w:szCs w:val="24"/>
          <w:lang w:eastAsia="pl-PL"/>
        </w:rPr>
        <w:t>ZSP – Zespół Szkół w Piaskach;</w:t>
      </w:r>
      <w:r w:rsidR="00F55E3D">
        <w:rPr>
          <w:rFonts w:asciiTheme="minorHAnsi" w:hAnsiTheme="minorHAnsi" w:cs="Arial"/>
          <w:sz w:val="24"/>
          <w:szCs w:val="24"/>
          <w:lang w:eastAsia="pl-PL"/>
        </w:rPr>
        <w:t xml:space="preserve"> </w:t>
      </w:r>
      <w:r w:rsidR="00F55E3D" w:rsidRPr="00F55E3D">
        <w:rPr>
          <w:rFonts w:asciiTheme="minorHAnsi" w:hAnsiTheme="minorHAnsi" w:cs="Arial"/>
          <w:lang w:eastAsia="pl-PL"/>
        </w:rPr>
        <w:t>PCEZ – Powiatowe Centrum Edukacji Zawodowej w</w:t>
      </w:r>
      <w:r w:rsidR="001801FB">
        <w:rPr>
          <w:rFonts w:asciiTheme="minorHAnsi" w:hAnsiTheme="minorHAnsi" w:cs="Arial"/>
          <w:lang w:eastAsia="pl-PL"/>
        </w:rPr>
        <w:t> </w:t>
      </w:r>
      <w:r w:rsidR="00F55E3D" w:rsidRPr="00F55E3D">
        <w:rPr>
          <w:rFonts w:asciiTheme="minorHAnsi" w:hAnsiTheme="minorHAnsi" w:cs="Arial"/>
          <w:lang w:eastAsia="pl-PL"/>
        </w:rPr>
        <w:t>Świdniku</w:t>
      </w:r>
      <w:r w:rsidR="00F55E3D">
        <w:rPr>
          <w:rFonts w:asciiTheme="minorHAnsi" w:hAnsiTheme="minorHAnsi" w:cs="Arial"/>
          <w:lang w:eastAsia="pl-PL"/>
        </w:rPr>
        <w:t xml:space="preserve">; </w:t>
      </w:r>
      <w:r w:rsidR="00F55E3D" w:rsidRPr="00F55E3D">
        <w:rPr>
          <w:rFonts w:asciiTheme="minorHAnsi" w:hAnsiTheme="minorHAnsi" w:cs="Arial"/>
          <w:lang w:eastAsia="pl-PL"/>
        </w:rPr>
        <w:t>ZSCKN – Zespół Szkół nr 1 im. Cypriana Kamila Norwida w Świdniku</w:t>
      </w:r>
      <w:r w:rsidR="00F55E3D">
        <w:rPr>
          <w:rFonts w:asciiTheme="minorHAnsi" w:hAnsiTheme="minorHAnsi" w:cs="Arial"/>
          <w:lang w:eastAsia="pl-PL"/>
        </w:rPr>
        <w:t>.</w:t>
      </w:r>
    </w:p>
    <w:p w14:paraId="065224DD" w14:textId="77777777" w:rsidR="00167B10" w:rsidRPr="006B11BF" w:rsidRDefault="00120C02" w:rsidP="00226007">
      <w:pPr>
        <w:pStyle w:val="Akapitzlist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</w:pPr>
      <w:r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O udział w projekcie ubiegać się mogą wyłącznie osoby fizyczne, które w momencie składania dokumentów rekrutacyjnych jednocześnie spełniają wszystkie poniższe kryteria</w:t>
      </w:r>
      <w:r w:rsidR="00332E26"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 xml:space="preserve">: </w:t>
      </w:r>
    </w:p>
    <w:p w14:paraId="185CF50D" w14:textId="77777777" w:rsidR="00840303" w:rsidRPr="006B11BF" w:rsidRDefault="00840303" w:rsidP="00B36055">
      <w:pPr>
        <w:pStyle w:val="Akapitzlist"/>
        <w:numPr>
          <w:ilvl w:val="0"/>
          <w:numId w:val="12"/>
        </w:numPr>
        <w:spacing w:after="0" w:line="240" w:lineRule="auto"/>
        <w:ind w:left="1077" w:hanging="357"/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</w:pPr>
      <w:r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są z obszaru województwa lubelskiego</w:t>
      </w:r>
    </w:p>
    <w:p w14:paraId="4131A121" w14:textId="77777777" w:rsidR="00840303" w:rsidRPr="006B11BF" w:rsidRDefault="00840303" w:rsidP="00B36055">
      <w:pPr>
        <w:pStyle w:val="Akapitzlist"/>
        <w:numPr>
          <w:ilvl w:val="0"/>
          <w:numId w:val="12"/>
        </w:numPr>
        <w:spacing w:after="0" w:line="240" w:lineRule="auto"/>
        <w:ind w:left="1077" w:hanging="357"/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</w:pPr>
      <w:r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są uczniami</w:t>
      </w:r>
      <w:r w:rsidR="007C61A6"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/</w:t>
      </w:r>
      <w:r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 xml:space="preserve"> nauczycielami wskazanych szkół:</w:t>
      </w:r>
    </w:p>
    <w:p w14:paraId="27FF4BAD" w14:textId="77777777" w:rsidR="00840303" w:rsidRPr="006B11BF" w:rsidRDefault="00840303" w:rsidP="00840303">
      <w:pPr>
        <w:ind w:left="284"/>
        <w:rPr>
          <w:rFonts w:asciiTheme="minorHAnsi" w:eastAsia="Calibri" w:hAnsiTheme="minorHAnsi" w:cs="Arial"/>
          <w:color w:val="FF0000"/>
          <w:lang w:eastAsia="pl-PL"/>
        </w:rPr>
      </w:pPr>
      <w:r w:rsidRPr="006B11BF">
        <w:rPr>
          <w:rFonts w:asciiTheme="minorHAnsi" w:eastAsia="Calibri" w:hAnsiTheme="minorHAnsi" w:cs="Arial"/>
          <w:color w:val="000000" w:themeColor="text1"/>
          <w:lang w:eastAsia="pl-PL"/>
        </w:rPr>
        <w:t>1) Zespół Szkół w Piaskach</w:t>
      </w:r>
      <w:r w:rsidR="007D7154" w:rsidRPr="006B11BF">
        <w:rPr>
          <w:rFonts w:asciiTheme="minorHAnsi" w:eastAsia="Calibri" w:hAnsiTheme="minorHAnsi" w:cs="Arial"/>
          <w:color w:val="000000" w:themeColor="text1"/>
          <w:lang w:eastAsia="pl-PL"/>
        </w:rPr>
        <w:t xml:space="preserve"> </w:t>
      </w:r>
    </w:p>
    <w:p w14:paraId="0EA8F72D" w14:textId="3F6B25E8" w:rsidR="00840303" w:rsidRPr="006B11BF" w:rsidRDefault="00455F89" w:rsidP="00840303">
      <w:pPr>
        <w:suppressAutoHyphens w:val="0"/>
        <w:autoSpaceDE w:val="0"/>
        <w:autoSpaceDN w:val="0"/>
        <w:adjustRightInd w:val="0"/>
        <w:ind w:firstLine="284"/>
        <w:rPr>
          <w:rFonts w:asciiTheme="minorHAnsi" w:eastAsia="Calibri" w:hAnsiTheme="minorHAnsi" w:cs="Arial"/>
          <w:color w:val="000000" w:themeColor="text1"/>
          <w:lang w:eastAsia="pl-PL"/>
        </w:rPr>
      </w:pPr>
      <w:r>
        <w:rPr>
          <w:rFonts w:asciiTheme="minorHAnsi" w:eastAsia="Calibri" w:hAnsiTheme="minorHAnsi" w:cs="Arial"/>
          <w:color w:val="000000" w:themeColor="text1"/>
          <w:lang w:eastAsia="pl-PL"/>
        </w:rPr>
        <w:t>2</w:t>
      </w:r>
      <w:r w:rsidR="00840303" w:rsidRPr="006B11BF">
        <w:rPr>
          <w:rFonts w:asciiTheme="minorHAnsi" w:eastAsia="Calibri" w:hAnsiTheme="minorHAnsi" w:cs="Arial"/>
          <w:color w:val="000000" w:themeColor="text1"/>
          <w:lang w:eastAsia="pl-PL"/>
        </w:rPr>
        <w:t>) Powiatowe Centrum Edukacji Zawodowej w Świdniku</w:t>
      </w:r>
    </w:p>
    <w:p w14:paraId="031F2F73" w14:textId="0EC9D859" w:rsidR="00840303" w:rsidRPr="006B11BF" w:rsidRDefault="00455F89" w:rsidP="00DF7B1D">
      <w:pPr>
        <w:suppressAutoHyphens w:val="0"/>
        <w:autoSpaceDE w:val="0"/>
        <w:autoSpaceDN w:val="0"/>
        <w:adjustRightInd w:val="0"/>
        <w:ind w:left="284"/>
        <w:rPr>
          <w:rFonts w:asciiTheme="minorHAnsi" w:eastAsia="Calibri" w:hAnsiTheme="minorHAnsi" w:cs="Arial"/>
          <w:color w:val="000000" w:themeColor="text1"/>
          <w:lang w:eastAsia="pl-PL"/>
        </w:rPr>
      </w:pPr>
      <w:r>
        <w:rPr>
          <w:rFonts w:asciiTheme="minorHAnsi" w:eastAsia="Calibri" w:hAnsiTheme="minorHAnsi" w:cs="Arial"/>
          <w:color w:val="000000" w:themeColor="text1"/>
          <w:lang w:eastAsia="pl-PL"/>
        </w:rPr>
        <w:t>3</w:t>
      </w:r>
      <w:r w:rsidR="00840303" w:rsidRPr="006B11BF">
        <w:rPr>
          <w:rFonts w:asciiTheme="minorHAnsi" w:eastAsia="Calibri" w:hAnsiTheme="minorHAnsi" w:cs="Arial"/>
          <w:color w:val="000000" w:themeColor="text1"/>
          <w:lang w:eastAsia="pl-PL"/>
        </w:rPr>
        <w:t xml:space="preserve">) Zespół Szkół nr 1 im. Cypriana Kamila Norwida w Świdniku </w:t>
      </w:r>
    </w:p>
    <w:p w14:paraId="5E6C07CC" w14:textId="77777777" w:rsidR="00840303" w:rsidRPr="006B11BF" w:rsidRDefault="00840303" w:rsidP="004B60E3">
      <w:pPr>
        <w:pStyle w:val="Akapitzlist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</w:pPr>
      <w:r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Uczestnictwo w Projekcie jest dobrowolne i bezpłatne.</w:t>
      </w:r>
    </w:p>
    <w:p w14:paraId="7173FFB7" w14:textId="77777777" w:rsidR="007E43DE" w:rsidRPr="006B11BF" w:rsidRDefault="00167B10" w:rsidP="004B60E3">
      <w:pPr>
        <w:pStyle w:val="Akapitzlist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</w:pPr>
      <w:r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P</w:t>
      </w:r>
      <w:r w:rsidR="009A0537"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rojekt</w:t>
      </w:r>
      <w:r w:rsidR="007E43DE"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 xml:space="preserve"> zakłada</w:t>
      </w:r>
      <w:r w:rsidR="00E73A9F"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 xml:space="preserve"> </w:t>
      </w:r>
      <w:r w:rsidR="009A0537"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 xml:space="preserve">realizację </w:t>
      </w:r>
      <w:r w:rsidR="004308E4"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następując</w:t>
      </w:r>
      <w:r w:rsidR="009A0537"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ych form wsparcia</w:t>
      </w:r>
      <w:r w:rsidR="007E43DE" w:rsidRPr="006B11BF">
        <w:rPr>
          <w:rFonts w:asciiTheme="minorHAnsi" w:hAnsiTheme="minorHAnsi" w:cs="Arial"/>
          <w:color w:val="000000" w:themeColor="text1"/>
          <w:sz w:val="24"/>
          <w:szCs w:val="24"/>
          <w:lang w:eastAsia="pl-PL"/>
        </w:rPr>
        <w:t>:</w:t>
      </w:r>
    </w:p>
    <w:p w14:paraId="0A2601D3" w14:textId="77777777" w:rsidR="00DF7B1D" w:rsidRDefault="00DF7B1D" w:rsidP="00F7791D">
      <w:pPr>
        <w:autoSpaceDE w:val="0"/>
        <w:autoSpaceDN w:val="0"/>
        <w:adjustRightInd w:val="0"/>
        <w:rPr>
          <w:rFonts w:asciiTheme="minorHAnsi" w:hAnsiTheme="minorHAnsi" w:cs="Arial"/>
          <w:b/>
          <w:color w:val="000000" w:themeColor="text1"/>
        </w:rPr>
      </w:pPr>
    </w:p>
    <w:p w14:paraId="72D416C9" w14:textId="2A7130F5" w:rsidR="001825F8" w:rsidRPr="001801FB" w:rsidRDefault="00F7791D" w:rsidP="00F7791D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  <w:color w:val="000000" w:themeColor="text1"/>
        </w:rPr>
        <w:lastRenderedPageBreak/>
        <w:t>Zadanie 1</w:t>
      </w:r>
      <w:r w:rsidR="009C2F34">
        <w:rPr>
          <w:rFonts w:asciiTheme="minorHAnsi" w:hAnsiTheme="minorHAnsi" w:cs="Arial"/>
          <w:b/>
          <w:color w:val="000000" w:themeColor="text1"/>
        </w:rPr>
        <w:t>,6, 11</w:t>
      </w:r>
      <w:r w:rsidR="00466140" w:rsidRPr="00466140">
        <w:rPr>
          <w:rFonts w:asciiTheme="minorHAnsi" w:hAnsiTheme="minorHAnsi" w:cs="Arial"/>
          <w:b/>
          <w:color w:val="000000" w:themeColor="text1"/>
        </w:rPr>
        <w:t>–</w:t>
      </w:r>
      <w:r w:rsidRPr="007002E4">
        <w:rPr>
          <w:rFonts w:asciiTheme="minorHAnsi" w:hAnsiTheme="minorHAnsi" w:cs="Arial"/>
          <w:b/>
          <w:color w:val="000000" w:themeColor="text1"/>
        </w:rPr>
        <w:t xml:space="preserve"> </w:t>
      </w:r>
      <w:r w:rsidR="000429A9" w:rsidRPr="001801FB">
        <w:rPr>
          <w:rFonts w:asciiTheme="minorHAnsi" w:hAnsiTheme="minorHAnsi" w:cs="Arial"/>
          <w:b/>
        </w:rPr>
        <w:t>Wsparcie dla uczniów w zakresie zdobywania dodatkowych uprawnień i kwalifikacji zwiększających ich szanse na rynku pracy, w tym kompetencji cyfrowych</w:t>
      </w:r>
      <w:r w:rsidR="00CF32C0" w:rsidRPr="001801FB">
        <w:rPr>
          <w:rFonts w:asciiTheme="minorHAnsi" w:hAnsiTheme="minorHAnsi" w:cs="Arial"/>
          <w:b/>
        </w:rPr>
        <w:t>.</w:t>
      </w:r>
    </w:p>
    <w:p w14:paraId="6EBC7836" w14:textId="77777777" w:rsidR="001825F8" w:rsidRDefault="001825F8" w:rsidP="00F7791D">
      <w:pPr>
        <w:autoSpaceDE w:val="0"/>
        <w:autoSpaceDN w:val="0"/>
        <w:adjustRightInd w:val="0"/>
        <w:rPr>
          <w:rFonts w:asciiTheme="minorHAnsi" w:hAnsiTheme="minorHAnsi" w:cs="Arial"/>
          <w:b/>
          <w:color w:val="000000" w:themeColor="text1"/>
        </w:rPr>
      </w:pPr>
    </w:p>
    <w:tbl>
      <w:tblPr>
        <w:tblStyle w:val="Tabela-Siatka"/>
        <w:tblpPr w:leftFromText="141" w:rightFromText="141" w:vertAnchor="text" w:horzAnchor="margin" w:tblpY="119"/>
        <w:tblOverlap w:val="never"/>
        <w:tblW w:w="0" w:type="auto"/>
        <w:tblLook w:val="04A0" w:firstRow="1" w:lastRow="0" w:firstColumn="1" w:lastColumn="0" w:noHBand="0" w:noVBand="1"/>
      </w:tblPr>
      <w:tblGrid>
        <w:gridCol w:w="560"/>
        <w:gridCol w:w="7331"/>
        <w:gridCol w:w="851"/>
        <w:gridCol w:w="885"/>
      </w:tblGrid>
      <w:tr w:rsidR="006478FA" w:rsidRPr="007002E4" w14:paraId="0F7B2596" w14:textId="77777777" w:rsidTr="00DA6B3D">
        <w:tc>
          <w:tcPr>
            <w:tcW w:w="9627" w:type="dxa"/>
            <w:gridSpan w:val="4"/>
          </w:tcPr>
          <w:p w14:paraId="1793784F" w14:textId="08E7CA17" w:rsidR="006478FA" w:rsidRPr="007002E4" w:rsidRDefault="006478FA" w:rsidP="00AB090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 w:rsidRPr="006478FA">
              <w:rPr>
                <w:rFonts w:cs="Arial"/>
                <w:b/>
                <w:color w:val="000000" w:themeColor="text1"/>
              </w:rPr>
              <w:t xml:space="preserve">Zespół Szkół Nr 1 im. C. K. Norwida w Świdniku (Tech. nr 2 i Szk. Branżowa I st.)  </w:t>
            </w:r>
            <w:r w:rsidR="001801FB">
              <w:rPr>
                <w:rFonts w:cs="Arial"/>
                <w:b/>
                <w:color w:val="000000" w:themeColor="text1"/>
              </w:rPr>
              <w:t>Zadanie 1</w:t>
            </w:r>
            <w:r w:rsidRPr="006478FA">
              <w:rPr>
                <w:rFonts w:cs="Arial"/>
                <w:b/>
                <w:color w:val="000000" w:themeColor="text1"/>
              </w:rPr>
              <w:t xml:space="preserve">  </w:t>
            </w:r>
          </w:p>
        </w:tc>
      </w:tr>
      <w:tr w:rsidR="006478FA" w:rsidRPr="007002E4" w14:paraId="2698114E" w14:textId="77777777" w:rsidTr="00CD4C14">
        <w:tc>
          <w:tcPr>
            <w:tcW w:w="560" w:type="dxa"/>
          </w:tcPr>
          <w:p w14:paraId="3891D6DB" w14:textId="03CEA216" w:rsidR="006478FA" w:rsidRPr="007002E4" w:rsidRDefault="006478FA" w:rsidP="00AB090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l</w:t>
            </w:r>
            <w:r w:rsidRPr="006478FA">
              <w:rPr>
                <w:rFonts w:cs="Arial"/>
                <w:b/>
                <w:color w:val="000000" w:themeColor="text1"/>
              </w:rPr>
              <w:t>p.</w:t>
            </w:r>
          </w:p>
        </w:tc>
        <w:tc>
          <w:tcPr>
            <w:tcW w:w="7331" w:type="dxa"/>
          </w:tcPr>
          <w:p w14:paraId="4DEC71CA" w14:textId="015C424F" w:rsidR="006478FA" w:rsidRPr="007002E4" w:rsidRDefault="006478FA" w:rsidP="00AB0900">
            <w:pPr>
              <w:tabs>
                <w:tab w:val="left" w:pos="1500"/>
              </w:tabs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</w:t>
            </w:r>
            <w:r w:rsidRPr="006478FA">
              <w:rPr>
                <w:rFonts w:cs="Arial"/>
                <w:b/>
              </w:rPr>
              <w:t>azwa</w:t>
            </w:r>
          </w:p>
        </w:tc>
        <w:tc>
          <w:tcPr>
            <w:tcW w:w="851" w:type="dxa"/>
          </w:tcPr>
          <w:p w14:paraId="02D6313F" w14:textId="37749C51" w:rsidR="006478FA" w:rsidRPr="007002E4" w:rsidRDefault="006478FA" w:rsidP="00AB090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 w:rsidRPr="006478FA">
              <w:rPr>
                <w:rFonts w:cs="Arial"/>
                <w:b/>
                <w:color w:val="000000" w:themeColor="text1"/>
              </w:rPr>
              <w:t>liczba osób</w:t>
            </w:r>
          </w:p>
        </w:tc>
        <w:tc>
          <w:tcPr>
            <w:tcW w:w="885" w:type="dxa"/>
          </w:tcPr>
          <w:p w14:paraId="6E2BEFB6" w14:textId="16C56C4E" w:rsidR="006478FA" w:rsidRPr="007002E4" w:rsidRDefault="006478FA" w:rsidP="00AB090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 w:rsidRPr="006478FA">
              <w:rPr>
                <w:rFonts w:cs="Arial"/>
                <w:b/>
                <w:color w:val="000000" w:themeColor="text1"/>
              </w:rPr>
              <w:t>liczba godzin</w:t>
            </w:r>
          </w:p>
        </w:tc>
      </w:tr>
      <w:tr w:rsidR="00254589" w14:paraId="28A79159" w14:textId="77777777" w:rsidTr="00CD4C14">
        <w:tc>
          <w:tcPr>
            <w:tcW w:w="560" w:type="dxa"/>
          </w:tcPr>
          <w:p w14:paraId="025DB424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7331" w:type="dxa"/>
          </w:tcPr>
          <w:p w14:paraId="5FD46D3B" w14:textId="3A11869A" w:rsidR="00AB0900" w:rsidRPr="00A23167" w:rsidRDefault="00AB0900" w:rsidP="00AB0900">
            <w:r w:rsidRPr="00170209">
              <w:t xml:space="preserve">Programowanie i obsługiwania druku 3D </w:t>
            </w:r>
          </w:p>
        </w:tc>
        <w:tc>
          <w:tcPr>
            <w:tcW w:w="851" w:type="dxa"/>
          </w:tcPr>
          <w:p w14:paraId="736F4FB4" w14:textId="77777777" w:rsidR="00AB0900" w:rsidRPr="00A1262E" w:rsidRDefault="00AB0900" w:rsidP="00AB0900">
            <w:r w:rsidRPr="00170209">
              <w:t>10</w:t>
            </w:r>
          </w:p>
        </w:tc>
        <w:tc>
          <w:tcPr>
            <w:tcW w:w="885" w:type="dxa"/>
          </w:tcPr>
          <w:p w14:paraId="1051AEB2" w14:textId="13658E51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70209">
              <w:t xml:space="preserve">60 </w:t>
            </w:r>
          </w:p>
        </w:tc>
      </w:tr>
      <w:tr w:rsidR="00254589" w14:paraId="29ABAA52" w14:textId="77777777" w:rsidTr="00CD4C14">
        <w:tc>
          <w:tcPr>
            <w:tcW w:w="560" w:type="dxa"/>
          </w:tcPr>
          <w:p w14:paraId="3F7FBD07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7331" w:type="dxa"/>
          </w:tcPr>
          <w:p w14:paraId="22838A24" w14:textId="253FB7DB" w:rsidR="00AB0900" w:rsidRPr="00A23167" w:rsidRDefault="00AB0900" w:rsidP="00AB0900">
            <w:r w:rsidRPr="00170209">
              <w:t xml:space="preserve">Asystowanie w przygotowaniu potraw </w:t>
            </w:r>
          </w:p>
        </w:tc>
        <w:tc>
          <w:tcPr>
            <w:tcW w:w="851" w:type="dxa"/>
          </w:tcPr>
          <w:p w14:paraId="2B573D54" w14:textId="77777777" w:rsidR="00AB0900" w:rsidRPr="00A1262E" w:rsidRDefault="00AB0900" w:rsidP="00AB0900">
            <w:r w:rsidRPr="00170209">
              <w:t>10</w:t>
            </w:r>
          </w:p>
        </w:tc>
        <w:tc>
          <w:tcPr>
            <w:tcW w:w="885" w:type="dxa"/>
          </w:tcPr>
          <w:p w14:paraId="4CD88679" w14:textId="173D49AA" w:rsidR="00AB0900" w:rsidRDefault="00531CC5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t>60</w:t>
            </w:r>
          </w:p>
        </w:tc>
      </w:tr>
      <w:tr w:rsidR="00254589" w14:paraId="3170AB15" w14:textId="77777777" w:rsidTr="00CD4C14">
        <w:tc>
          <w:tcPr>
            <w:tcW w:w="560" w:type="dxa"/>
          </w:tcPr>
          <w:p w14:paraId="39B1E7E0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7331" w:type="dxa"/>
          </w:tcPr>
          <w:p w14:paraId="79195F47" w14:textId="10D2CFC9" w:rsidR="00AB0900" w:rsidRPr="00A23167" w:rsidRDefault="00AB0900" w:rsidP="00AB0900">
            <w:r w:rsidRPr="00170209">
              <w:t xml:space="preserve">Zarządzanie bezpieczeństwem łańcucha dostaw </w:t>
            </w:r>
          </w:p>
        </w:tc>
        <w:tc>
          <w:tcPr>
            <w:tcW w:w="851" w:type="dxa"/>
          </w:tcPr>
          <w:p w14:paraId="5D691E01" w14:textId="77777777" w:rsidR="00AB0900" w:rsidRPr="00A1262E" w:rsidRDefault="00AB0900" w:rsidP="00AB0900">
            <w:r w:rsidRPr="00170209">
              <w:t>10</w:t>
            </w:r>
          </w:p>
        </w:tc>
        <w:tc>
          <w:tcPr>
            <w:tcW w:w="885" w:type="dxa"/>
          </w:tcPr>
          <w:p w14:paraId="24B0E5E8" w14:textId="187D0FC6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70209">
              <w:t xml:space="preserve">40 </w:t>
            </w:r>
          </w:p>
        </w:tc>
      </w:tr>
      <w:tr w:rsidR="00254589" w14:paraId="18D4C2B5" w14:textId="77777777" w:rsidTr="00CD4C14">
        <w:tc>
          <w:tcPr>
            <w:tcW w:w="560" w:type="dxa"/>
          </w:tcPr>
          <w:p w14:paraId="4A600824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7331" w:type="dxa"/>
          </w:tcPr>
          <w:p w14:paraId="612519CE" w14:textId="5212E139" w:rsidR="00AB0900" w:rsidRPr="00A23167" w:rsidRDefault="00AB0900" w:rsidP="00AB0900">
            <w:r w:rsidRPr="00170209">
              <w:t>Montaż i składanie filmów oraz zdjęć wykonanych z drona</w:t>
            </w:r>
          </w:p>
        </w:tc>
        <w:tc>
          <w:tcPr>
            <w:tcW w:w="851" w:type="dxa"/>
          </w:tcPr>
          <w:p w14:paraId="675BCDAC" w14:textId="77777777" w:rsidR="00AB0900" w:rsidRPr="00A1262E" w:rsidRDefault="00AB0900" w:rsidP="00AB0900">
            <w:r w:rsidRPr="00170209">
              <w:t>10</w:t>
            </w:r>
          </w:p>
        </w:tc>
        <w:tc>
          <w:tcPr>
            <w:tcW w:w="885" w:type="dxa"/>
          </w:tcPr>
          <w:p w14:paraId="47EE3785" w14:textId="36F5A08A" w:rsidR="00AB0900" w:rsidRDefault="00531CC5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t>24</w:t>
            </w:r>
          </w:p>
        </w:tc>
      </w:tr>
      <w:tr w:rsidR="00254589" w14:paraId="34706F99" w14:textId="77777777" w:rsidTr="00CD4C14">
        <w:tc>
          <w:tcPr>
            <w:tcW w:w="560" w:type="dxa"/>
          </w:tcPr>
          <w:p w14:paraId="353E67FB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7331" w:type="dxa"/>
          </w:tcPr>
          <w:p w14:paraId="3627D3F0" w14:textId="0DCD8B35" w:rsidR="00AB0900" w:rsidRPr="00A23167" w:rsidRDefault="00AB0900" w:rsidP="00AB0900">
            <w:r w:rsidRPr="00170209">
              <w:t xml:space="preserve">Kurs obsługi wózka widłowego (uprawnienia UDT - 18 lat) </w:t>
            </w:r>
          </w:p>
        </w:tc>
        <w:tc>
          <w:tcPr>
            <w:tcW w:w="851" w:type="dxa"/>
          </w:tcPr>
          <w:p w14:paraId="30FA6A2B" w14:textId="77777777" w:rsidR="00AB0900" w:rsidRPr="00A1262E" w:rsidRDefault="00AB0900" w:rsidP="00AB0900">
            <w:r w:rsidRPr="00170209">
              <w:t>15</w:t>
            </w:r>
          </w:p>
        </w:tc>
        <w:tc>
          <w:tcPr>
            <w:tcW w:w="885" w:type="dxa"/>
          </w:tcPr>
          <w:p w14:paraId="11C7AE25" w14:textId="05439C3D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70209">
              <w:t>3</w:t>
            </w:r>
            <w:r w:rsidR="00255537">
              <w:t>5</w:t>
            </w:r>
          </w:p>
        </w:tc>
      </w:tr>
      <w:tr w:rsidR="00254589" w14:paraId="0DB23836" w14:textId="77777777" w:rsidTr="00CD4C14">
        <w:tc>
          <w:tcPr>
            <w:tcW w:w="560" w:type="dxa"/>
          </w:tcPr>
          <w:p w14:paraId="58761639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7331" w:type="dxa"/>
          </w:tcPr>
          <w:p w14:paraId="453F7A26" w14:textId="6D489A78" w:rsidR="00AB0900" w:rsidRPr="00A23167" w:rsidRDefault="00AB0900" w:rsidP="00AB0900">
            <w:r w:rsidRPr="00170209">
              <w:t xml:space="preserve">Kurs prawa jazdy kat. B </w:t>
            </w:r>
          </w:p>
        </w:tc>
        <w:tc>
          <w:tcPr>
            <w:tcW w:w="851" w:type="dxa"/>
          </w:tcPr>
          <w:p w14:paraId="2F3DDDCB" w14:textId="77777777" w:rsidR="00AB0900" w:rsidRPr="00A1262E" w:rsidRDefault="00AB0900" w:rsidP="00AB0900">
            <w:r w:rsidRPr="00170209">
              <w:t>20</w:t>
            </w:r>
          </w:p>
        </w:tc>
        <w:tc>
          <w:tcPr>
            <w:tcW w:w="885" w:type="dxa"/>
          </w:tcPr>
          <w:p w14:paraId="7372945A" w14:textId="1A7CCA44" w:rsidR="00AB0900" w:rsidRDefault="00255537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t>60</w:t>
            </w:r>
          </w:p>
        </w:tc>
      </w:tr>
      <w:tr w:rsidR="00254589" w14:paraId="2DA97828" w14:textId="77777777" w:rsidTr="00CD4C14">
        <w:tc>
          <w:tcPr>
            <w:tcW w:w="560" w:type="dxa"/>
          </w:tcPr>
          <w:p w14:paraId="0923184F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  <w:tc>
          <w:tcPr>
            <w:tcW w:w="7331" w:type="dxa"/>
          </w:tcPr>
          <w:p w14:paraId="22683404" w14:textId="78125279" w:rsidR="00AB0900" w:rsidRPr="00A23167" w:rsidRDefault="00AB0900" w:rsidP="00AB0900">
            <w:r w:rsidRPr="00170209">
              <w:t>Przygotowywanie potraw zgodnie z trendami rynkowymi i</w:t>
            </w:r>
            <w:r w:rsidR="00254589">
              <w:t xml:space="preserve"> </w:t>
            </w:r>
            <w:r w:rsidRPr="00170209">
              <w:t>zasadami zdrowego</w:t>
            </w:r>
            <w:r w:rsidR="00254589">
              <w:t xml:space="preserve"> </w:t>
            </w:r>
            <w:r w:rsidRPr="00170209">
              <w:t xml:space="preserve">żywienia </w:t>
            </w:r>
          </w:p>
        </w:tc>
        <w:tc>
          <w:tcPr>
            <w:tcW w:w="851" w:type="dxa"/>
          </w:tcPr>
          <w:p w14:paraId="12A04277" w14:textId="77777777" w:rsidR="00AB0900" w:rsidRPr="00A1262E" w:rsidRDefault="00AB0900" w:rsidP="00AB0900">
            <w:r w:rsidRPr="00170209">
              <w:t>10</w:t>
            </w:r>
          </w:p>
        </w:tc>
        <w:tc>
          <w:tcPr>
            <w:tcW w:w="885" w:type="dxa"/>
          </w:tcPr>
          <w:p w14:paraId="29228DDF" w14:textId="6A5CD199" w:rsidR="00AB0900" w:rsidRDefault="00254589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t>60</w:t>
            </w:r>
          </w:p>
        </w:tc>
      </w:tr>
      <w:tr w:rsidR="00254589" w14:paraId="0181B2F1" w14:textId="77777777" w:rsidTr="00CD4C14">
        <w:tc>
          <w:tcPr>
            <w:tcW w:w="560" w:type="dxa"/>
          </w:tcPr>
          <w:p w14:paraId="59736FB2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</w:t>
            </w:r>
          </w:p>
        </w:tc>
        <w:tc>
          <w:tcPr>
            <w:tcW w:w="7331" w:type="dxa"/>
          </w:tcPr>
          <w:p w14:paraId="3C90DF59" w14:textId="0ABCF31B" w:rsidR="00AB0900" w:rsidRDefault="00AB0900" w:rsidP="00AB0900">
            <w:r w:rsidRPr="00170209">
              <w:t xml:space="preserve">Barman </w:t>
            </w:r>
          </w:p>
        </w:tc>
        <w:tc>
          <w:tcPr>
            <w:tcW w:w="851" w:type="dxa"/>
          </w:tcPr>
          <w:p w14:paraId="1CD53173" w14:textId="77777777" w:rsidR="00AB0900" w:rsidRDefault="00AB0900" w:rsidP="00AB0900">
            <w:r w:rsidRPr="00170209">
              <w:t>30</w:t>
            </w:r>
          </w:p>
        </w:tc>
        <w:tc>
          <w:tcPr>
            <w:tcW w:w="885" w:type="dxa"/>
          </w:tcPr>
          <w:p w14:paraId="39D6D3A2" w14:textId="6E9AEEB5" w:rsidR="00AB0900" w:rsidRDefault="00254589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t>150</w:t>
            </w:r>
          </w:p>
        </w:tc>
      </w:tr>
      <w:tr w:rsidR="00531CC5" w14:paraId="4DE4B40E" w14:textId="77777777" w:rsidTr="00CD4C14">
        <w:tc>
          <w:tcPr>
            <w:tcW w:w="560" w:type="dxa"/>
          </w:tcPr>
          <w:p w14:paraId="67BA66CB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</w:t>
            </w:r>
          </w:p>
        </w:tc>
        <w:tc>
          <w:tcPr>
            <w:tcW w:w="7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7022" w14:textId="0DC7181F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 xml:space="preserve">Barista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8AD5C" w14:textId="77777777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>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F5034" w14:textId="28CDF3ED" w:rsidR="00AB0900" w:rsidRPr="00170209" w:rsidRDefault="00254589" w:rsidP="00AB0900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  <w:color w:val="404040"/>
              </w:rPr>
              <w:t>100</w:t>
            </w:r>
          </w:p>
        </w:tc>
      </w:tr>
      <w:tr w:rsidR="00531CC5" w14:paraId="35551FD7" w14:textId="77777777" w:rsidTr="00CD4C14">
        <w:tc>
          <w:tcPr>
            <w:tcW w:w="560" w:type="dxa"/>
          </w:tcPr>
          <w:p w14:paraId="59DC5CC5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C9AE" w14:textId="3EC74FA7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 xml:space="preserve">Kelner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096E" w14:textId="77777777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B861E" w14:textId="2B3BA160" w:rsidR="00AB0900" w:rsidRPr="00170209" w:rsidRDefault="001801FB" w:rsidP="00AB0900">
            <w:pPr>
              <w:autoSpaceDE w:val="0"/>
              <w:autoSpaceDN w:val="0"/>
              <w:adjustRightInd w:val="0"/>
            </w:pPr>
            <w:r>
              <w:t>100</w:t>
            </w:r>
          </w:p>
        </w:tc>
      </w:tr>
      <w:tr w:rsidR="00531CC5" w14:paraId="0A8F5161" w14:textId="77777777" w:rsidTr="00CD4C14">
        <w:tc>
          <w:tcPr>
            <w:tcW w:w="560" w:type="dxa"/>
          </w:tcPr>
          <w:p w14:paraId="1DB34729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11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B163" w14:textId="1549764B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 xml:space="preserve">Kuchnia fusion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CCFF" w14:textId="77777777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4F06" w14:textId="6E8F94B9" w:rsidR="00AB0900" w:rsidRPr="00170209" w:rsidRDefault="00254589" w:rsidP="00AB0900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  <w:color w:val="404040"/>
              </w:rPr>
              <w:t>50</w:t>
            </w:r>
          </w:p>
        </w:tc>
      </w:tr>
      <w:tr w:rsidR="00531CC5" w14:paraId="76CAA5D1" w14:textId="77777777" w:rsidTr="00CD4C14">
        <w:tc>
          <w:tcPr>
            <w:tcW w:w="560" w:type="dxa"/>
          </w:tcPr>
          <w:p w14:paraId="3731B28F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BDF66" w14:textId="12E9657D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 xml:space="preserve">Kucharz - sushi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F3C4" w14:textId="77777777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58A62" w14:textId="56B9045E" w:rsidR="00AB0900" w:rsidRPr="00170209" w:rsidRDefault="00254589" w:rsidP="00AB0900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  <w:color w:val="404040"/>
              </w:rPr>
              <w:t>100</w:t>
            </w:r>
          </w:p>
        </w:tc>
      </w:tr>
      <w:tr w:rsidR="00531CC5" w14:paraId="32085ED7" w14:textId="77777777" w:rsidTr="00CD4C14">
        <w:tc>
          <w:tcPr>
            <w:tcW w:w="560" w:type="dxa"/>
          </w:tcPr>
          <w:p w14:paraId="5748496C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13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8FE0" w14:textId="32CA8EA1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 xml:space="preserve">Cukiernik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D3D79" w14:textId="77777777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0E2A" w14:textId="7D2F6DF4" w:rsidR="00AB0900" w:rsidRPr="00170209" w:rsidRDefault="00C35917" w:rsidP="00AB0900">
            <w:pPr>
              <w:autoSpaceDE w:val="0"/>
              <w:autoSpaceDN w:val="0"/>
              <w:adjustRightInd w:val="0"/>
            </w:pPr>
            <w:r>
              <w:t>100</w:t>
            </w:r>
          </w:p>
        </w:tc>
      </w:tr>
      <w:tr w:rsidR="00531CC5" w14:paraId="24E9B186" w14:textId="77777777" w:rsidTr="00CD4C14">
        <w:tc>
          <w:tcPr>
            <w:tcW w:w="560" w:type="dxa"/>
          </w:tcPr>
          <w:p w14:paraId="062B2212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B659" w14:textId="693D58B8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 xml:space="preserve">Obsługa </w:t>
            </w:r>
            <w:r w:rsidR="00254589">
              <w:rPr>
                <w:rFonts w:ascii="Calibri" w:hAnsi="Calibri" w:cs="Calibri"/>
                <w:color w:val="404040"/>
              </w:rPr>
              <w:t>k</w:t>
            </w:r>
            <w:r>
              <w:rPr>
                <w:rFonts w:ascii="Calibri" w:hAnsi="Calibri" w:cs="Calibri"/>
                <w:color w:val="404040"/>
              </w:rPr>
              <w:t xml:space="preserve">as fiskalnych i terminali płatniczych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5BCF" w14:textId="77777777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>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4E81E" w14:textId="51EB5F0A" w:rsidR="00AB0900" w:rsidRPr="00170209" w:rsidRDefault="00AB0900" w:rsidP="00AB0900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  <w:color w:val="404040"/>
              </w:rPr>
              <w:t>2</w:t>
            </w:r>
            <w:r w:rsidR="00254589">
              <w:rPr>
                <w:rFonts w:ascii="Calibri" w:hAnsi="Calibri" w:cs="Calibri"/>
                <w:color w:val="404040"/>
              </w:rPr>
              <w:t>0</w:t>
            </w:r>
          </w:p>
        </w:tc>
      </w:tr>
      <w:tr w:rsidR="00531CC5" w14:paraId="32A11B05" w14:textId="77777777" w:rsidTr="00CD4C14">
        <w:tc>
          <w:tcPr>
            <w:tcW w:w="560" w:type="dxa"/>
          </w:tcPr>
          <w:p w14:paraId="344C275D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EF1C6" w14:textId="06B2D5F9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 xml:space="preserve">Przygotowanie deserów restauracyjnych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34B6" w14:textId="77777777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>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06A7" w14:textId="482D235F" w:rsidR="00AB0900" w:rsidRPr="00170209" w:rsidRDefault="00254589" w:rsidP="00AB0900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  <w:color w:val="404040"/>
              </w:rPr>
              <w:t>50</w:t>
            </w:r>
          </w:p>
        </w:tc>
      </w:tr>
      <w:tr w:rsidR="00531CC5" w14:paraId="1C2F80BC" w14:textId="77777777" w:rsidTr="00CD4C14">
        <w:tc>
          <w:tcPr>
            <w:tcW w:w="560" w:type="dxa"/>
          </w:tcPr>
          <w:p w14:paraId="69966D4C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16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BFEAF" w14:textId="4B6DEA9C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 xml:space="preserve">Kurs spedytora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6600" w14:textId="77777777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3F374" w14:textId="1C8F95AE" w:rsidR="00AB0900" w:rsidRPr="00170209" w:rsidRDefault="00254589" w:rsidP="00AB0900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  <w:color w:val="404040"/>
              </w:rPr>
              <w:t>48</w:t>
            </w:r>
          </w:p>
        </w:tc>
      </w:tr>
      <w:tr w:rsidR="00531CC5" w14:paraId="1F26B42F" w14:textId="77777777" w:rsidTr="00CD4C14">
        <w:tc>
          <w:tcPr>
            <w:tcW w:w="560" w:type="dxa"/>
          </w:tcPr>
          <w:p w14:paraId="656A6CBC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17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A4A3B" w14:textId="6AC256F1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>Kursy dla operatorów urządzeń transportu bliskiego UDT (np. żurawie, suwnice, wciągarki,</w:t>
            </w:r>
            <w:r w:rsidR="00254589">
              <w:rPr>
                <w:rFonts w:ascii="Calibri" w:hAnsi="Calibri" w:cs="Calibri"/>
                <w:color w:val="404040"/>
              </w:rPr>
              <w:t xml:space="preserve"> </w:t>
            </w:r>
            <w:r>
              <w:rPr>
                <w:rFonts w:ascii="Calibri" w:hAnsi="Calibri" w:cs="Calibri"/>
                <w:color w:val="404040"/>
              </w:rPr>
              <w:t xml:space="preserve">podesty)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E7C6B" w14:textId="77777777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7FD8B" w14:textId="630479F2" w:rsidR="00AB0900" w:rsidRPr="00170209" w:rsidRDefault="00AB0900" w:rsidP="00AB0900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  <w:color w:val="404040"/>
              </w:rPr>
              <w:t>2</w:t>
            </w:r>
            <w:r w:rsidR="00254589">
              <w:rPr>
                <w:rFonts w:ascii="Calibri" w:hAnsi="Calibri" w:cs="Calibri"/>
                <w:color w:val="404040"/>
              </w:rPr>
              <w:t>4</w:t>
            </w:r>
          </w:p>
        </w:tc>
      </w:tr>
      <w:tr w:rsidR="00531CC5" w14:paraId="1F77D69B" w14:textId="77777777" w:rsidTr="00CD4C14">
        <w:tc>
          <w:tcPr>
            <w:tcW w:w="560" w:type="dxa"/>
          </w:tcPr>
          <w:p w14:paraId="2ADB3E20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18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1D4E" w14:textId="5BD66F5A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 xml:space="preserve">Kurs na uprawienia HDS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FE58" w14:textId="77777777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5AF9" w14:textId="777EF052" w:rsidR="00AB0900" w:rsidRPr="00170209" w:rsidRDefault="006478FA" w:rsidP="00AB0900">
            <w:pPr>
              <w:autoSpaceDE w:val="0"/>
              <w:autoSpaceDN w:val="0"/>
              <w:adjustRightInd w:val="0"/>
            </w:pPr>
            <w:r>
              <w:t>42</w:t>
            </w:r>
          </w:p>
        </w:tc>
      </w:tr>
      <w:tr w:rsidR="00531CC5" w14:paraId="0E66DA7A" w14:textId="77777777" w:rsidTr="00CD4C14">
        <w:tc>
          <w:tcPr>
            <w:tcW w:w="560" w:type="dxa"/>
          </w:tcPr>
          <w:p w14:paraId="5370AB1C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19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0DB" w14:textId="73D12D03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 xml:space="preserve">Kurs koparko ładowarki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19AD" w14:textId="77777777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CCB3" w14:textId="0397DBA0" w:rsidR="00AB0900" w:rsidRPr="00170209" w:rsidRDefault="00AB0900" w:rsidP="00AB0900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  <w:color w:val="404040"/>
              </w:rPr>
              <w:t>1</w:t>
            </w:r>
            <w:r w:rsidR="006478FA">
              <w:rPr>
                <w:rFonts w:ascii="Calibri" w:hAnsi="Calibri" w:cs="Calibri"/>
                <w:color w:val="404040"/>
              </w:rPr>
              <w:t>34</w:t>
            </w:r>
          </w:p>
        </w:tc>
      </w:tr>
      <w:tr w:rsidR="00531CC5" w14:paraId="08CD3D6A" w14:textId="77777777" w:rsidTr="00CD4C14">
        <w:tc>
          <w:tcPr>
            <w:tcW w:w="560" w:type="dxa"/>
          </w:tcPr>
          <w:p w14:paraId="1AD83FEE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20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5D7B" w14:textId="27A69575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 xml:space="preserve">Kurs na testera oprogramowania logistycznego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3796" w14:textId="77777777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51BB" w14:textId="0D8E502D" w:rsidR="00AB0900" w:rsidRPr="00170209" w:rsidRDefault="006478FA" w:rsidP="00AB0900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  <w:color w:val="404040"/>
              </w:rPr>
              <w:t>42</w:t>
            </w:r>
          </w:p>
        </w:tc>
      </w:tr>
      <w:tr w:rsidR="00531CC5" w14:paraId="427DDC7D" w14:textId="77777777" w:rsidTr="00CD4C14">
        <w:tc>
          <w:tcPr>
            <w:tcW w:w="560" w:type="dxa"/>
          </w:tcPr>
          <w:p w14:paraId="44B9D41D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21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36C0" w14:textId="31FC9BA3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 xml:space="preserve">Identyfikacja palet EUR i EPAL - zarządzanie i obrót paletami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31E6" w14:textId="77777777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2FB4" w14:textId="76DDB1D8" w:rsidR="00AB0900" w:rsidRPr="00170209" w:rsidRDefault="006478FA" w:rsidP="00AB0900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  <w:color w:val="404040"/>
              </w:rPr>
              <w:t>24</w:t>
            </w:r>
          </w:p>
        </w:tc>
      </w:tr>
      <w:tr w:rsidR="00531CC5" w14:paraId="0272BD8E" w14:textId="77777777" w:rsidTr="00CD4C14">
        <w:tc>
          <w:tcPr>
            <w:tcW w:w="560" w:type="dxa"/>
          </w:tcPr>
          <w:p w14:paraId="718087EA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22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1A69" w14:textId="7D06F15B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 xml:space="preserve">Programowanie robotów przemysłowych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1877" w14:textId="77777777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83D8" w14:textId="717A5475" w:rsidR="00AB0900" w:rsidRPr="00170209" w:rsidRDefault="006478FA" w:rsidP="00AB0900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  <w:color w:val="404040"/>
              </w:rPr>
              <w:t>20</w:t>
            </w:r>
          </w:p>
        </w:tc>
      </w:tr>
      <w:tr w:rsidR="00531CC5" w14:paraId="12927F80" w14:textId="77777777" w:rsidTr="00CD4C14">
        <w:tc>
          <w:tcPr>
            <w:tcW w:w="560" w:type="dxa"/>
          </w:tcPr>
          <w:p w14:paraId="06DE9A06" w14:textId="77777777" w:rsidR="00AB0900" w:rsidRDefault="00AB0900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23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9CD1" w14:textId="73DE7A3A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 xml:space="preserve">Excel w logistyce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7D715" w14:textId="77777777" w:rsidR="00AB0900" w:rsidRPr="00170209" w:rsidRDefault="00AB0900" w:rsidP="00AB0900">
            <w:r>
              <w:rPr>
                <w:rFonts w:ascii="Calibri" w:hAnsi="Calibri" w:cs="Calibri"/>
                <w:color w:val="404040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31111" w14:textId="672E3CC7" w:rsidR="00AB0900" w:rsidRPr="00170209" w:rsidRDefault="006478FA" w:rsidP="00AB0900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  <w:color w:val="404040"/>
              </w:rPr>
              <w:t>16</w:t>
            </w:r>
          </w:p>
        </w:tc>
      </w:tr>
      <w:tr w:rsidR="00D56DC8" w14:paraId="648E7135" w14:textId="77777777" w:rsidTr="00CD4C14">
        <w:tc>
          <w:tcPr>
            <w:tcW w:w="560" w:type="dxa"/>
          </w:tcPr>
          <w:p w14:paraId="0E107F26" w14:textId="24E7D5A0" w:rsidR="00D56DC8" w:rsidRDefault="00D56DC8" w:rsidP="00AB0900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24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989E" w14:textId="1BBD4BDC" w:rsidR="00D56DC8" w:rsidRDefault="00D56DC8" w:rsidP="00AB0900">
            <w:pPr>
              <w:rPr>
                <w:rFonts w:ascii="Calibri" w:hAnsi="Calibri" w:cs="Calibri"/>
                <w:color w:val="404040"/>
              </w:rPr>
            </w:pPr>
            <w:r>
              <w:rPr>
                <w:rFonts w:ascii="Calibri" w:hAnsi="Calibri" w:cs="Calibri"/>
                <w:color w:val="404040"/>
              </w:rPr>
              <w:t>Zarządzanie transportem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A7A3" w14:textId="4486ECF9" w:rsidR="00D56DC8" w:rsidRDefault="00D56DC8" w:rsidP="00AB0900">
            <w:pPr>
              <w:rPr>
                <w:rFonts w:ascii="Calibri" w:hAnsi="Calibri" w:cs="Calibri"/>
                <w:color w:val="404040"/>
              </w:rPr>
            </w:pPr>
            <w:r>
              <w:rPr>
                <w:rFonts w:ascii="Calibri" w:hAnsi="Calibri" w:cs="Calibri"/>
                <w:color w:val="404040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E191" w14:textId="26593132" w:rsidR="00D56DC8" w:rsidRDefault="00D56DC8" w:rsidP="00AB090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404040"/>
              </w:rPr>
            </w:pPr>
            <w:r>
              <w:rPr>
                <w:rFonts w:ascii="Calibri" w:hAnsi="Calibri" w:cs="Calibri"/>
                <w:color w:val="404040"/>
              </w:rPr>
              <w:t>32</w:t>
            </w:r>
          </w:p>
        </w:tc>
      </w:tr>
      <w:tr w:rsidR="00D56DC8" w14:paraId="7F6F00A4" w14:textId="77777777" w:rsidTr="00F70D6F">
        <w:tc>
          <w:tcPr>
            <w:tcW w:w="9627" w:type="dxa"/>
            <w:gridSpan w:val="4"/>
            <w:tcBorders>
              <w:right w:val="single" w:sz="4" w:space="0" w:color="auto"/>
            </w:tcBorders>
          </w:tcPr>
          <w:p w14:paraId="3406AEDC" w14:textId="1A1A7B93" w:rsidR="00D56DC8" w:rsidRPr="00D56DC8" w:rsidRDefault="00D56DC8" w:rsidP="00D56D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404040"/>
              </w:rPr>
            </w:pPr>
            <w:r w:rsidRPr="00D56DC8">
              <w:rPr>
                <w:rFonts w:ascii="Calibri" w:hAnsi="Calibri" w:cs="Calibri"/>
                <w:b/>
                <w:bCs/>
                <w:color w:val="404040"/>
              </w:rPr>
              <w:t>PCEZ im. Zygmunta Puławskiego w Świdniku (Tech. i Szk. Bran. I st.)</w:t>
            </w:r>
            <w:r w:rsidR="001801FB">
              <w:rPr>
                <w:rFonts w:ascii="Calibri" w:hAnsi="Calibri" w:cs="Calibri"/>
                <w:b/>
                <w:bCs/>
                <w:color w:val="404040"/>
              </w:rPr>
              <w:t xml:space="preserve"> Zadanie 6</w:t>
            </w:r>
          </w:p>
        </w:tc>
      </w:tr>
      <w:tr w:rsidR="001801FB" w:rsidRPr="001801FB" w14:paraId="72CA7C63" w14:textId="77777777" w:rsidTr="00CD4C14">
        <w:tc>
          <w:tcPr>
            <w:tcW w:w="560" w:type="dxa"/>
          </w:tcPr>
          <w:p w14:paraId="430DB80A" w14:textId="4DC2D67B" w:rsidR="00D56DC8" w:rsidRPr="001801FB" w:rsidRDefault="00D56DC8" w:rsidP="00D56DC8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1</w:t>
            </w:r>
          </w:p>
        </w:tc>
        <w:tc>
          <w:tcPr>
            <w:tcW w:w="73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329A" w14:textId="7AFFB791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 xml:space="preserve">Administracja sieci opartych na urządzeniach działających pod kontrolą systemu MikroTik RouterOS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DEB1" w14:textId="7DA09796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10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EE3D" w14:textId="6B621E89" w:rsidR="00D56DC8" w:rsidRPr="001801FB" w:rsidRDefault="007C6BFF" w:rsidP="00D56DC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60</w:t>
            </w:r>
          </w:p>
        </w:tc>
      </w:tr>
      <w:tr w:rsidR="001801FB" w:rsidRPr="001801FB" w14:paraId="5B5D5969" w14:textId="77777777" w:rsidTr="00CD4C14">
        <w:tc>
          <w:tcPr>
            <w:tcW w:w="560" w:type="dxa"/>
          </w:tcPr>
          <w:p w14:paraId="3C93D676" w14:textId="46AB0E04" w:rsidR="00D56DC8" w:rsidRPr="001801FB" w:rsidRDefault="00D56DC8" w:rsidP="00D56DC8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2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4E34" w14:textId="31CC6120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Pakiet Adobe Photoshop, Adobe Ilustrator, Adobe InDesign EITC/CG/APS,EITC/CG/AI1, EITC/CG/AIDF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D27E" w14:textId="773A8C2B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0F0D" w14:textId="685BAD8C" w:rsidR="00D56DC8" w:rsidRPr="001801FB" w:rsidRDefault="00C35917" w:rsidP="00D56DC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120</w:t>
            </w:r>
          </w:p>
        </w:tc>
      </w:tr>
      <w:tr w:rsidR="001801FB" w:rsidRPr="001801FB" w14:paraId="4012ACAC" w14:textId="77777777" w:rsidTr="00CD4C14">
        <w:tc>
          <w:tcPr>
            <w:tcW w:w="560" w:type="dxa"/>
          </w:tcPr>
          <w:p w14:paraId="6EEB3705" w14:textId="2B45876C" w:rsidR="00D56DC8" w:rsidRPr="001801FB" w:rsidRDefault="00D56DC8" w:rsidP="00D56DC8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3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AA02" w14:textId="66304D17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Cyberbezpieczeństw</w:t>
            </w:r>
            <w:r w:rsidR="009E3373" w:rsidRPr="001801FB">
              <w:rPr>
                <w:rFonts w:ascii="Calibri" w:hAnsi="Calibri" w:cs="Calibri"/>
              </w:rPr>
              <w:t>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FDD8" w14:textId="7E53715F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2F9F" w14:textId="3F7FC79E" w:rsidR="00D56DC8" w:rsidRPr="001801FB" w:rsidRDefault="009E3373" w:rsidP="00D56DC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40</w:t>
            </w:r>
          </w:p>
        </w:tc>
      </w:tr>
      <w:tr w:rsidR="001801FB" w:rsidRPr="001801FB" w14:paraId="3F8FC369" w14:textId="77777777" w:rsidTr="00CD4C14">
        <w:tc>
          <w:tcPr>
            <w:tcW w:w="560" w:type="dxa"/>
          </w:tcPr>
          <w:p w14:paraId="6686561D" w14:textId="2568F727" w:rsidR="00D56DC8" w:rsidRPr="001801FB" w:rsidRDefault="00D56DC8" w:rsidP="00D56DC8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4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844E" w14:textId="0CB6016D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Operator Bezzałogowego Statku Powietrznego – szkolenie</w:t>
            </w:r>
            <w:r w:rsidR="009E3373" w:rsidRPr="001801FB">
              <w:rPr>
                <w:rFonts w:ascii="Calibri" w:hAnsi="Calibri" w:cs="Calibri"/>
              </w:rPr>
              <w:t xml:space="preserve"> </w:t>
            </w:r>
            <w:r w:rsidRPr="001801FB">
              <w:rPr>
                <w:rFonts w:ascii="Calibri" w:hAnsi="Calibri" w:cs="Calibri"/>
              </w:rPr>
              <w:t xml:space="preserve">przygotowujące do zdania egzaminu na świadectwo kwalifikacji operatora bezzałogowego aparatu latającego (Drona)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8225" w14:textId="3B95CA3B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AF2B" w14:textId="327FEBA5" w:rsidR="00D56DC8" w:rsidRPr="001801FB" w:rsidRDefault="009E3373" w:rsidP="00D56DC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44</w:t>
            </w:r>
          </w:p>
        </w:tc>
      </w:tr>
      <w:tr w:rsidR="001801FB" w:rsidRPr="001801FB" w14:paraId="1E096C59" w14:textId="77777777" w:rsidTr="00CD4C14">
        <w:tc>
          <w:tcPr>
            <w:tcW w:w="560" w:type="dxa"/>
          </w:tcPr>
          <w:p w14:paraId="225D394F" w14:textId="46DE607E" w:rsidR="00D56DC8" w:rsidRPr="001801FB" w:rsidRDefault="00D56DC8" w:rsidP="00D56DC8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5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C5BA5" w14:textId="3A174FEF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Spawanie metodą TIG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C1DF" w14:textId="50DCC0DF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8ECE" w14:textId="7C10FE94" w:rsidR="00D56DC8" w:rsidRPr="001801FB" w:rsidRDefault="009E3373" w:rsidP="00D56DC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140</w:t>
            </w:r>
          </w:p>
        </w:tc>
      </w:tr>
      <w:tr w:rsidR="001801FB" w:rsidRPr="001801FB" w14:paraId="560E9460" w14:textId="77777777" w:rsidTr="00CD4C14">
        <w:tc>
          <w:tcPr>
            <w:tcW w:w="560" w:type="dxa"/>
          </w:tcPr>
          <w:p w14:paraId="20CE9CB3" w14:textId="5C28ACFF" w:rsidR="00D56DC8" w:rsidRPr="001801FB" w:rsidRDefault="00D56DC8" w:rsidP="00D56DC8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6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E3414" w14:textId="1E1661F1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Obrabiarki CNC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ADD3" w14:textId="64475D26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20DC" w14:textId="4E669973" w:rsidR="00D56DC8" w:rsidRPr="001801FB" w:rsidRDefault="009E3373" w:rsidP="00D56DC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280</w:t>
            </w:r>
          </w:p>
        </w:tc>
      </w:tr>
      <w:tr w:rsidR="001801FB" w:rsidRPr="001801FB" w14:paraId="2D5B7BF0" w14:textId="77777777" w:rsidTr="00CD4C14">
        <w:tc>
          <w:tcPr>
            <w:tcW w:w="560" w:type="dxa"/>
          </w:tcPr>
          <w:p w14:paraId="71782E10" w14:textId="1F8189B5" w:rsidR="00D56DC8" w:rsidRPr="001801FB" w:rsidRDefault="00D56DC8" w:rsidP="00D56DC8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7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C1D97" w14:textId="3845AD3B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 xml:space="preserve">Kurs Prawa Jazdy Kat B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F468" w14:textId="7AA701ED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FB8" w14:textId="1FBCB5C2" w:rsidR="00D56DC8" w:rsidRPr="001801FB" w:rsidRDefault="009E3373" w:rsidP="00D56DC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180</w:t>
            </w:r>
          </w:p>
        </w:tc>
      </w:tr>
      <w:tr w:rsidR="001801FB" w:rsidRPr="001801FB" w14:paraId="3028ECAF" w14:textId="77777777" w:rsidTr="00CD4C14">
        <w:tc>
          <w:tcPr>
            <w:tcW w:w="560" w:type="dxa"/>
          </w:tcPr>
          <w:p w14:paraId="37A4202C" w14:textId="478C9AC7" w:rsidR="00D56DC8" w:rsidRPr="001801FB" w:rsidRDefault="00D56DC8" w:rsidP="00D56DC8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8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05FC" w14:textId="787BBD0A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 xml:space="preserve">Obsługa </w:t>
            </w:r>
            <w:r w:rsidR="00CD4C14" w:rsidRPr="001801FB">
              <w:rPr>
                <w:rFonts w:ascii="Calibri" w:hAnsi="Calibri" w:cs="Calibri"/>
              </w:rPr>
              <w:t>k</w:t>
            </w:r>
            <w:r w:rsidRPr="001801FB">
              <w:rPr>
                <w:rFonts w:ascii="Calibri" w:hAnsi="Calibri" w:cs="Calibri"/>
              </w:rPr>
              <w:t xml:space="preserve">as fiskalnych i terminali płatniczych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71C3" w14:textId="3621A708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F7D2" w14:textId="76859FAB" w:rsidR="00D56DC8" w:rsidRPr="001801FB" w:rsidRDefault="0023388A" w:rsidP="00D56DC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40</w:t>
            </w:r>
          </w:p>
        </w:tc>
      </w:tr>
      <w:tr w:rsidR="001801FB" w:rsidRPr="001801FB" w14:paraId="33499C86" w14:textId="77777777" w:rsidTr="00CD4C14">
        <w:tc>
          <w:tcPr>
            <w:tcW w:w="560" w:type="dxa"/>
          </w:tcPr>
          <w:p w14:paraId="2BC3052C" w14:textId="781A9CB5" w:rsidR="00D56DC8" w:rsidRPr="001801FB" w:rsidRDefault="00D56DC8" w:rsidP="00D56DC8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9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AA2958" w14:textId="2F95E8E6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 xml:space="preserve">Spawanie światłowodów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164B" w14:textId="6DD445B3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28DD" w14:textId="44B56386" w:rsidR="00D56DC8" w:rsidRPr="001801FB" w:rsidRDefault="001801FB" w:rsidP="00D56DC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160</w:t>
            </w:r>
          </w:p>
        </w:tc>
      </w:tr>
      <w:tr w:rsidR="001801FB" w:rsidRPr="001801FB" w14:paraId="444E47D2" w14:textId="77777777" w:rsidTr="00CD4C14">
        <w:tc>
          <w:tcPr>
            <w:tcW w:w="560" w:type="dxa"/>
          </w:tcPr>
          <w:p w14:paraId="2BC98B83" w14:textId="3F9DF3B9" w:rsidR="00D56DC8" w:rsidRPr="001801FB" w:rsidRDefault="00D56DC8" w:rsidP="00D56DC8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10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F9D9FC" w14:textId="5A83588A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 xml:space="preserve">Oprogramowanie typu WMS - obsługa magazynowa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77A2" w14:textId="124E7D4E" w:rsidR="00D56DC8" w:rsidRPr="001801FB" w:rsidRDefault="00D56DC8" w:rsidP="00D56DC8">
            <w:pPr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48A9" w14:textId="00CD2EA6" w:rsidR="00D56DC8" w:rsidRPr="001801FB" w:rsidRDefault="00CD4C14" w:rsidP="00D56DC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801FB">
              <w:rPr>
                <w:rFonts w:ascii="Calibri" w:hAnsi="Calibri" w:cs="Calibri"/>
              </w:rPr>
              <w:t>100</w:t>
            </w:r>
          </w:p>
        </w:tc>
      </w:tr>
      <w:tr w:rsidR="001801FB" w:rsidRPr="001801FB" w14:paraId="77ADEAB0" w14:textId="77777777" w:rsidTr="006378C8">
        <w:tc>
          <w:tcPr>
            <w:tcW w:w="9627" w:type="dxa"/>
            <w:gridSpan w:val="4"/>
            <w:tcBorders>
              <w:right w:val="single" w:sz="4" w:space="0" w:color="auto"/>
            </w:tcBorders>
          </w:tcPr>
          <w:p w14:paraId="46F9C957" w14:textId="066B87EC" w:rsidR="00CD4C14" w:rsidRPr="001801FB" w:rsidRDefault="00CD4C14" w:rsidP="00CD4C1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01FB">
              <w:rPr>
                <w:b/>
                <w:bCs/>
              </w:rPr>
              <w:lastRenderedPageBreak/>
              <w:t>Zespół  Szkół w Piaskach (Tech. i Szk. Bran. I st. - filia w Trawnikach)</w:t>
            </w:r>
            <w:r w:rsidR="003A70FD">
              <w:rPr>
                <w:b/>
                <w:bCs/>
              </w:rPr>
              <w:t xml:space="preserve"> Zadanie 11</w:t>
            </w:r>
          </w:p>
        </w:tc>
      </w:tr>
      <w:tr w:rsidR="001801FB" w:rsidRPr="001801FB" w14:paraId="15B5B0F1" w14:textId="77777777" w:rsidTr="00764C50">
        <w:tc>
          <w:tcPr>
            <w:tcW w:w="560" w:type="dxa"/>
          </w:tcPr>
          <w:p w14:paraId="2BBE3DB8" w14:textId="00124554" w:rsidR="00D34A55" w:rsidRPr="001801FB" w:rsidRDefault="00D34A55" w:rsidP="00D34A5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1</w:t>
            </w:r>
          </w:p>
        </w:tc>
        <w:tc>
          <w:tcPr>
            <w:tcW w:w="73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7876" w14:textId="100BAF6E" w:rsidR="00D34A55" w:rsidRPr="001801FB" w:rsidRDefault="00D34A55" w:rsidP="00D34A55">
            <w:r w:rsidRPr="001801FB">
              <w:rPr>
                <w:rFonts w:ascii="Calibri" w:hAnsi="Calibri" w:cs="Calibri"/>
              </w:rPr>
              <w:t xml:space="preserve">Programowanie i obsługiwania druku 3D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1EAF" w14:textId="6679AA52" w:rsidR="00D34A55" w:rsidRPr="001801FB" w:rsidRDefault="00D34A55" w:rsidP="00D34A55">
            <w:r w:rsidRPr="001801FB">
              <w:rPr>
                <w:rFonts w:ascii="Calibri" w:hAnsi="Calibri" w:cs="Calibri"/>
              </w:rPr>
              <w:t>15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F4EB" w14:textId="23B91FF5" w:rsidR="00D34A55" w:rsidRPr="001801FB" w:rsidRDefault="00D34A55" w:rsidP="00D34A55">
            <w:pPr>
              <w:autoSpaceDE w:val="0"/>
              <w:autoSpaceDN w:val="0"/>
              <w:adjustRightInd w:val="0"/>
            </w:pPr>
            <w:r w:rsidRPr="001801FB">
              <w:rPr>
                <w:rFonts w:ascii="Calibri" w:hAnsi="Calibri" w:cs="Calibri"/>
              </w:rPr>
              <w:t>60</w:t>
            </w:r>
          </w:p>
        </w:tc>
      </w:tr>
      <w:tr w:rsidR="001801FB" w:rsidRPr="001801FB" w14:paraId="146EF74F" w14:textId="77777777" w:rsidTr="00764C50">
        <w:tc>
          <w:tcPr>
            <w:tcW w:w="560" w:type="dxa"/>
          </w:tcPr>
          <w:p w14:paraId="14B46448" w14:textId="57FA60C2" w:rsidR="00D34A55" w:rsidRPr="001801FB" w:rsidRDefault="00D34A55" w:rsidP="00D34A5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2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7D8D3" w14:textId="0DDF4CB7" w:rsidR="00D34A55" w:rsidRPr="001801FB" w:rsidRDefault="00D34A55" w:rsidP="00D34A55">
            <w:r w:rsidRPr="001801FB">
              <w:rPr>
                <w:rFonts w:ascii="Calibri" w:hAnsi="Calibri" w:cs="Calibri"/>
              </w:rPr>
              <w:t xml:space="preserve">Photoshop obróbka i korekta zdjęć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F91B" w14:textId="1A920C80" w:rsidR="00D34A55" w:rsidRPr="001801FB" w:rsidRDefault="00D34A55" w:rsidP="00D34A55">
            <w:r w:rsidRPr="001801FB">
              <w:rPr>
                <w:rFonts w:ascii="Calibri" w:hAnsi="Calibri" w:cs="Calibri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7492" w14:textId="5C10DC46" w:rsidR="00D34A55" w:rsidRPr="001801FB" w:rsidRDefault="00D34A55" w:rsidP="00D34A55">
            <w:pPr>
              <w:autoSpaceDE w:val="0"/>
              <w:autoSpaceDN w:val="0"/>
              <w:adjustRightInd w:val="0"/>
            </w:pPr>
            <w:r w:rsidRPr="001801FB">
              <w:rPr>
                <w:rFonts w:ascii="Calibri" w:hAnsi="Calibri" w:cs="Calibri"/>
              </w:rPr>
              <w:t>40</w:t>
            </w:r>
          </w:p>
        </w:tc>
      </w:tr>
      <w:tr w:rsidR="001801FB" w:rsidRPr="001801FB" w14:paraId="707D47D8" w14:textId="77777777" w:rsidTr="00764C50">
        <w:tc>
          <w:tcPr>
            <w:tcW w:w="560" w:type="dxa"/>
          </w:tcPr>
          <w:p w14:paraId="5178DD80" w14:textId="3B5EE9FD" w:rsidR="00D34A55" w:rsidRPr="001801FB" w:rsidRDefault="00D34A55" w:rsidP="00D34A5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3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4A86" w14:textId="0DF4FD87" w:rsidR="00D34A55" w:rsidRPr="001801FB" w:rsidRDefault="00D34A55" w:rsidP="00D34A55">
            <w:r w:rsidRPr="001801FB">
              <w:rPr>
                <w:rFonts w:ascii="Calibri" w:hAnsi="Calibri" w:cs="Calibri"/>
              </w:rPr>
              <w:t>Programowanie aplikacji i gier ze wsparciem sztucznej inteligencji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B40C" w14:textId="7A19CF21" w:rsidR="00D34A55" w:rsidRPr="001801FB" w:rsidRDefault="00D34A55" w:rsidP="00D34A55">
            <w:r w:rsidRPr="001801FB">
              <w:rPr>
                <w:rFonts w:ascii="Calibri" w:hAnsi="Calibri" w:cs="Calibri"/>
              </w:rPr>
              <w:t>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0122" w14:textId="5585ED7F" w:rsidR="00D34A55" w:rsidRPr="001801FB" w:rsidRDefault="00D34A55" w:rsidP="00D34A55">
            <w:pPr>
              <w:autoSpaceDE w:val="0"/>
              <w:autoSpaceDN w:val="0"/>
              <w:adjustRightInd w:val="0"/>
            </w:pPr>
            <w:r w:rsidRPr="001801FB">
              <w:rPr>
                <w:rFonts w:ascii="Calibri" w:hAnsi="Calibri" w:cs="Calibri"/>
              </w:rPr>
              <w:t>40</w:t>
            </w:r>
          </w:p>
        </w:tc>
      </w:tr>
      <w:tr w:rsidR="001801FB" w:rsidRPr="001801FB" w14:paraId="402E42C8" w14:textId="77777777" w:rsidTr="00764C50">
        <w:tc>
          <w:tcPr>
            <w:tcW w:w="560" w:type="dxa"/>
          </w:tcPr>
          <w:p w14:paraId="3C1A3458" w14:textId="43436B86" w:rsidR="00D34A55" w:rsidRPr="001801FB" w:rsidRDefault="00D34A55" w:rsidP="00D34A5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4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F18E" w14:textId="30C2597D" w:rsidR="00D34A55" w:rsidRPr="001801FB" w:rsidRDefault="00D34A55" w:rsidP="00D34A55">
            <w:r w:rsidRPr="001801FB">
              <w:rPr>
                <w:rFonts w:ascii="Calibri" w:hAnsi="Calibri" w:cs="Calibri"/>
              </w:rPr>
              <w:t>Operator Bezzałogowego Statku Powietrznego – szkolenie przygotowujące do</w:t>
            </w:r>
            <w:r w:rsidR="00C35917">
              <w:rPr>
                <w:rFonts w:ascii="Calibri" w:hAnsi="Calibri" w:cs="Calibri"/>
              </w:rPr>
              <w:t xml:space="preserve"> </w:t>
            </w:r>
            <w:r w:rsidRPr="001801FB">
              <w:rPr>
                <w:rFonts w:ascii="Calibri" w:hAnsi="Calibri" w:cs="Calibri"/>
              </w:rPr>
              <w:t>zdania egzaminu</w:t>
            </w:r>
            <w:r w:rsidR="00C35917">
              <w:rPr>
                <w:rFonts w:ascii="Calibri" w:hAnsi="Calibri" w:cs="Calibri"/>
              </w:rPr>
              <w:t xml:space="preserve"> </w:t>
            </w:r>
            <w:r w:rsidRPr="001801FB">
              <w:rPr>
                <w:rFonts w:ascii="Calibri" w:hAnsi="Calibri" w:cs="Calibri"/>
              </w:rPr>
              <w:t xml:space="preserve">na świadectwo kwalifikacji operatora bezzałogowego aparatu latającego (Drona)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A968" w14:textId="7628B2E2" w:rsidR="00D34A55" w:rsidRPr="001801FB" w:rsidRDefault="00D34A55" w:rsidP="00D34A55">
            <w:r w:rsidRPr="001801FB">
              <w:rPr>
                <w:rFonts w:ascii="Calibri" w:hAnsi="Calibri" w:cs="Calibri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8C5EF" w14:textId="043A1962" w:rsidR="00D34A55" w:rsidRPr="001801FB" w:rsidRDefault="00D34A55" w:rsidP="00D34A55">
            <w:pPr>
              <w:autoSpaceDE w:val="0"/>
              <w:autoSpaceDN w:val="0"/>
              <w:adjustRightInd w:val="0"/>
            </w:pPr>
            <w:r w:rsidRPr="001801FB">
              <w:rPr>
                <w:rFonts w:ascii="Calibri" w:hAnsi="Calibri" w:cs="Calibri"/>
              </w:rPr>
              <w:t>44</w:t>
            </w:r>
          </w:p>
        </w:tc>
      </w:tr>
      <w:tr w:rsidR="001801FB" w:rsidRPr="001801FB" w14:paraId="2D9D1EF1" w14:textId="77777777" w:rsidTr="00764C50">
        <w:tc>
          <w:tcPr>
            <w:tcW w:w="560" w:type="dxa"/>
          </w:tcPr>
          <w:p w14:paraId="7C1DEE2D" w14:textId="0C80BAA4" w:rsidR="00D34A55" w:rsidRPr="001801FB" w:rsidRDefault="00D34A55" w:rsidP="00D34A5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5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73873" w14:textId="75FCFEB8" w:rsidR="00D34A55" w:rsidRPr="001801FB" w:rsidRDefault="00D34A55" w:rsidP="00D34A55">
            <w:r w:rsidRPr="001801FB">
              <w:rPr>
                <w:rFonts w:ascii="Calibri" w:hAnsi="Calibri" w:cs="Calibri"/>
              </w:rPr>
              <w:t xml:space="preserve">Kurs obsługi wózka widłowego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503E" w14:textId="389F5BBE" w:rsidR="00D34A55" w:rsidRPr="001801FB" w:rsidRDefault="00D34A55" w:rsidP="00D34A55">
            <w:r w:rsidRPr="001801FB">
              <w:rPr>
                <w:rFonts w:ascii="Calibri" w:hAnsi="Calibri" w:cs="Calibri"/>
              </w:rPr>
              <w:t>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C4AC3" w14:textId="1E2981B5" w:rsidR="00D34A55" w:rsidRPr="001801FB" w:rsidRDefault="00D34A55" w:rsidP="00D34A55">
            <w:pPr>
              <w:autoSpaceDE w:val="0"/>
              <w:autoSpaceDN w:val="0"/>
              <w:adjustRightInd w:val="0"/>
            </w:pPr>
            <w:r w:rsidRPr="001801FB">
              <w:rPr>
                <w:rFonts w:ascii="Calibri" w:hAnsi="Calibri" w:cs="Calibri"/>
              </w:rPr>
              <w:t>35</w:t>
            </w:r>
          </w:p>
        </w:tc>
      </w:tr>
      <w:tr w:rsidR="001801FB" w:rsidRPr="001801FB" w14:paraId="1EAE6F00" w14:textId="77777777" w:rsidTr="00764C50">
        <w:tc>
          <w:tcPr>
            <w:tcW w:w="560" w:type="dxa"/>
          </w:tcPr>
          <w:p w14:paraId="10595438" w14:textId="4184D994" w:rsidR="00D34A55" w:rsidRPr="001801FB" w:rsidRDefault="00D34A55" w:rsidP="00D34A5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6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98F9" w14:textId="50099DB8" w:rsidR="00D34A55" w:rsidRPr="001801FB" w:rsidRDefault="00D34A55" w:rsidP="00D34A55">
            <w:r w:rsidRPr="001801FB">
              <w:rPr>
                <w:rFonts w:ascii="Calibri" w:hAnsi="Calibri" w:cs="Calibri"/>
              </w:rPr>
              <w:t xml:space="preserve">Spawanie metodą TIG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5DE1" w14:textId="21FC8A1C" w:rsidR="00D34A55" w:rsidRPr="001801FB" w:rsidRDefault="00D34A55" w:rsidP="00D34A55">
            <w:r w:rsidRPr="001801FB">
              <w:rPr>
                <w:rFonts w:ascii="Calibri" w:hAnsi="Calibri" w:cs="Calibri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36EA" w14:textId="1D152A6F" w:rsidR="00D34A55" w:rsidRPr="001801FB" w:rsidRDefault="00D34A55" w:rsidP="00D34A55">
            <w:pPr>
              <w:autoSpaceDE w:val="0"/>
              <w:autoSpaceDN w:val="0"/>
              <w:adjustRightInd w:val="0"/>
            </w:pPr>
            <w:r w:rsidRPr="001801FB">
              <w:rPr>
                <w:rFonts w:ascii="Calibri" w:hAnsi="Calibri" w:cs="Calibri"/>
              </w:rPr>
              <w:t>140</w:t>
            </w:r>
          </w:p>
        </w:tc>
      </w:tr>
      <w:tr w:rsidR="001801FB" w:rsidRPr="001801FB" w14:paraId="675158F1" w14:textId="77777777" w:rsidTr="00764C50">
        <w:tc>
          <w:tcPr>
            <w:tcW w:w="560" w:type="dxa"/>
          </w:tcPr>
          <w:p w14:paraId="29977A55" w14:textId="209BDEDB" w:rsidR="00D34A55" w:rsidRPr="001801FB" w:rsidRDefault="00D34A55" w:rsidP="00D34A5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7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D1B7" w14:textId="139CAF67" w:rsidR="00D34A55" w:rsidRPr="001801FB" w:rsidRDefault="00D34A55" w:rsidP="00D34A55">
            <w:r w:rsidRPr="001801FB">
              <w:rPr>
                <w:rFonts w:ascii="Calibri" w:hAnsi="Calibri" w:cs="Calibri"/>
              </w:rPr>
              <w:t xml:space="preserve">Spawanie laserowe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3438" w14:textId="427783D6" w:rsidR="00D34A55" w:rsidRPr="001801FB" w:rsidRDefault="00D34A55" w:rsidP="00D34A55">
            <w:r w:rsidRPr="001801FB">
              <w:rPr>
                <w:rFonts w:ascii="Calibri" w:hAnsi="Calibri" w:cs="Calibri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E20EA" w14:textId="77FF2E35" w:rsidR="00D34A55" w:rsidRPr="001801FB" w:rsidRDefault="00D34A55" w:rsidP="00D34A55">
            <w:pPr>
              <w:autoSpaceDE w:val="0"/>
              <w:autoSpaceDN w:val="0"/>
              <w:adjustRightInd w:val="0"/>
            </w:pPr>
            <w:r w:rsidRPr="001801FB">
              <w:rPr>
                <w:rFonts w:ascii="Calibri" w:hAnsi="Calibri" w:cs="Calibri"/>
              </w:rPr>
              <w:t>140</w:t>
            </w:r>
          </w:p>
        </w:tc>
      </w:tr>
      <w:tr w:rsidR="001801FB" w:rsidRPr="001801FB" w14:paraId="4AE00A9F" w14:textId="77777777" w:rsidTr="00764C50">
        <w:tc>
          <w:tcPr>
            <w:tcW w:w="560" w:type="dxa"/>
          </w:tcPr>
          <w:p w14:paraId="4BFEDBB2" w14:textId="4ACD81AA" w:rsidR="00D34A55" w:rsidRPr="001801FB" w:rsidRDefault="00D34A55" w:rsidP="00D34A5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8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0805" w14:textId="19ADCC91" w:rsidR="00D34A55" w:rsidRPr="001801FB" w:rsidRDefault="00D34A55" w:rsidP="00D34A55">
            <w:r w:rsidRPr="001801FB">
              <w:rPr>
                <w:rFonts w:ascii="Calibri" w:hAnsi="Calibri" w:cs="Calibri"/>
              </w:rPr>
              <w:t xml:space="preserve">Kurs Prawa Jazdy Kat B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5ED1" w14:textId="7821AD70" w:rsidR="00D34A55" w:rsidRPr="001801FB" w:rsidRDefault="00D34A55" w:rsidP="00D34A55">
            <w:r w:rsidRPr="001801FB">
              <w:rPr>
                <w:rFonts w:ascii="Calibri" w:hAnsi="Calibri" w:cs="Calibri"/>
              </w:rPr>
              <w:t>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37D7" w14:textId="685E8844" w:rsidR="00D34A55" w:rsidRPr="001801FB" w:rsidRDefault="00D34A55" w:rsidP="00D34A55">
            <w:pPr>
              <w:autoSpaceDE w:val="0"/>
              <w:autoSpaceDN w:val="0"/>
              <w:adjustRightInd w:val="0"/>
            </w:pPr>
            <w:r w:rsidRPr="001801FB">
              <w:rPr>
                <w:rFonts w:ascii="Calibri" w:hAnsi="Calibri" w:cs="Calibri"/>
              </w:rPr>
              <w:t>60</w:t>
            </w:r>
          </w:p>
        </w:tc>
      </w:tr>
      <w:tr w:rsidR="001801FB" w:rsidRPr="001801FB" w14:paraId="137C941B" w14:textId="77777777" w:rsidTr="00764C50">
        <w:tc>
          <w:tcPr>
            <w:tcW w:w="560" w:type="dxa"/>
          </w:tcPr>
          <w:p w14:paraId="32638EF2" w14:textId="48F4468D" w:rsidR="00D34A55" w:rsidRPr="001801FB" w:rsidRDefault="00D34A55" w:rsidP="00D34A5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9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A717" w14:textId="3B8D94B8" w:rsidR="00D34A55" w:rsidRPr="001801FB" w:rsidRDefault="00D34A55" w:rsidP="00D34A55">
            <w:r w:rsidRPr="001801FB">
              <w:rPr>
                <w:rFonts w:ascii="Calibri" w:hAnsi="Calibri" w:cs="Calibri"/>
              </w:rPr>
              <w:t xml:space="preserve">Kurs Prawa Jazdy kat. B+E - konieczność posiadania prawa jazdy kat. B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FAA4" w14:textId="3A3469FE" w:rsidR="00D34A55" w:rsidRPr="001801FB" w:rsidRDefault="00D34A55" w:rsidP="00D34A55">
            <w:r w:rsidRPr="001801FB">
              <w:rPr>
                <w:rFonts w:ascii="Calibri" w:hAnsi="Calibri" w:cs="Calibri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44E2" w14:textId="58F545F3" w:rsidR="00D34A55" w:rsidRPr="001801FB" w:rsidRDefault="00D34A55" w:rsidP="00D34A55">
            <w:pPr>
              <w:autoSpaceDE w:val="0"/>
              <w:autoSpaceDN w:val="0"/>
              <w:adjustRightInd w:val="0"/>
            </w:pPr>
            <w:r w:rsidRPr="001801FB">
              <w:rPr>
                <w:rFonts w:ascii="Calibri" w:hAnsi="Calibri" w:cs="Calibri"/>
              </w:rPr>
              <w:t>20</w:t>
            </w:r>
          </w:p>
        </w:tc>
      </w:tr>
      <w:tr w:rsidR="001801FB" w:rsidRPr="001801FB" w14:paraId="558E89EF" w14:textId="77777777" w:rsidTr="00764C50">
        <w:tc>
          <w:tcPr>
            <w:tcW w:w="560" w:type="dxa"/>
          </w:tcPr>
          <w:p w14:paraId="6BBAF4F8" w14:textId="5B2DDBF7" w:rsidR="00D34A55" w:rsidRPr="001801FB" w:rsidRDefault="00D34A55" w:rsidP="00D34A5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10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4B591" w14:textId="29D62315" w:rsidR="00D34A55" w:rsidRPr="001801FB" w:rsidRDefault="00D34A55" w:rsidP="00D34A55">
            <w:r w:rsidRPr="001801FB">
              <w:rPr>
                <w:rFonts w:ascii="Calibri" w:hAnsi="Calibri" w:cs="Calibri"/>
              </w:rPr>
              <w:t xml:space="preserve">Kurs wizażu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67609" w14:textId="2418996E" w:rsidR="00D34A55" w:rsidRPr="001801FB" w:rsidRDefault="00D34A55" w:rsidP="00D34A55">
            <w:r w:rsidRPr="001801FB">
              <w:rPr>
                <w:rFonts w:ascii="Calibri" w:hAnsi="Calibri" w:cs="Calibri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0292" w14:textId="0D302100" w:rsidR="00D34A55" w:rsidRPr="001801FB" w:rsidRDefault="00D34A55" w:rsidP="00D34A55">
            <w:pPr>
              <w:autoSpaceDE w:val="0"/>
              <w:autoSpaceDN w:val="0"/>
              <w:adjustRightInd w:val="0"/>
            </w:pPr>
            <w:r w:rsidRPr="001801FB">
              <w:rPr>
                <w:rFonts w:ascii="Calibri" w:hAnsi="Calibri" w:cs="Calibri"/>
              </w:rPr>
              <w:t>50</w:t>
            </w:r>
          </w:p>
        </w:tc>
      </w:tr>
      <w:tr w:rsidR="001801FB" w:rsidRPr="001801FB" w14:paraId="25911B35" w14:textId="77777777" w:rsidTr="00764C50">
        <w:tc>
          <w:tcPr>
            <w:tcW w:w="560" w:type="dxa"/>
          </w:tcPr>
          <w:p w14:paraId="6216DD05" w14:textId="3CF409B9" w:rsidR="00D34A55" w:rsidRPr="001801FB" w:rsidRDefault="00D34A55" w:rsidP="00D34A5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801FB">
              <w:rPr>
                <w:rFonts w:cs="Arial"/>
                <w:b/>
              </w:rPr>
              <w:t>11</w:t>
            </w:r>
          </w:p>
        </w:tc>
        <w:tc>
          <w:tcPr>
            <w:tcW w:w="7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0114" w14:textId="170C92F4" w:rsidR="00D34A55" w:rsidRPr="001801FB" w:rsidRDefault="00D34A55" w:rsidP="00D34A55">
            <w:r w:rsidRPr="001801FB">
              <w:rPr>
                <w:rFonts w:ascii="Calibri" w:hAnsi="Calibri" w:cs="Calibri"/>
              </w:rPr>
              <w:t xml:space="preserve">Nowoczesne techniki fryzjerskie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2432" w14:textId="017E38B2" w:rsidR="00D34A55" w:rsidRPr="001801FB" w:rsidRDefault="00D34A55" w:rsidP="00D34A55">
            <w:r w:rsidRPr="001801FB">
              <w:rPr>
                <w:rFonts w:ascii="Calibri" w:hAnsi="Calibri" w:cs="Calibri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7A63" w14:textId="4820496E" w:rsidR="00D34A55" w:rsidRPr="001801FB" w:rsidRDefault="00D34A55" w:rsidP="00D34A55">
            <w:pPr>
              <w:autoSpaceDE w:val="0"/>
              <w:autoSpaceDN w:val="0"/>
              <w:adjustRightInd w:val="0"/>
            </w:pPr>
            <w:r w:rsidRPr="001801FB">
              <w:rPr>
                <w:rFonts w:ascii="Calibri" w:hAnsi="Calibri" w:cs="Calibri"/>
              </w:rPr>
              <w:t>60</w:t>
            </w:r>
          </w:p>
        </w:tc>
      </w:tr>
    </w:tbl>
    <w:p w14:paraId="409E6825" w14:textId="77777777" w:rsidR="008F39F9" w:rsidRPr="008F39F9" w:rsidRDefault="008F39F9" w:rsidP="008F39F9">
      <w:pPr>
        <w:autoSpaceDE w:val="0"/>
        <w:autoSpaceDN w:val="0"/>
        <w:adjustRightInd w:val="0"/>
        <w:rPr>
          <w:rFonts w:asciiTheme="minorHAnsi" w:hAnsiTheme="minorHAnsi" w:cs="Arial"/>
          <w:b/>
          <w:color w:val="000000" w:themeColor="text1"/>
        </w:rPr>
      </w:pPr>
    </w:p>
    <w:p w14:paraId="739B4CF0" w14:textId="446292B4" w:rsidR="00DD2470" w:rsidRDefault="00F7791D" w:rsidP="003A70FD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  <w:color w:val="000000" w:themeColor="text1"/>
        </w:rPr>
        <w:t>Z</w:t>
      </w:r>
      <w:r>
        <w:rPr>
          <w:rFonts w:asciiTheme="minorHAnsi" w:hAnsiTheme="minorHAnsi" w:cs="Arial"/>
          <w:b/>
          <w:color w:val="000000" w:themeColor="text1"/>
        </w:rPr>
        <w:t>adanie  2</w:t>
      </w:r>
      <w:r w:rsidR="009C2F34">
        <w:rPr>
          <w:rFonts w:asciiTheme="minorHAnsi" w:hAnsiTheme="minorHAnsi" w:cs="Arial"/>
          <w:b/>
          <w:color w:val="000000" w:themeColor="text1"/>
        </w:rPr>
        <w:t>,7,12</w:t>
      </w:r>
      <w:r>
        <w:rPr>
          <w:rFonts w:asciiTheme="minorHAnsi" w:hAnsiTheme="minorHAnsi" w:cs="Arial"/>
          <w:b/>
          <w:color w:val="000000" w:themeColor="text1"/>
        </w:rPr>
        <w:t xml:space="preserve"> </w:t>
      </w:r>
      <w:bookmarkStart w:id="2" w:name="_Hlk186527187"/>
      <w:r w:rsidRPr="007002E4">
        <w:rPr>
          <w:rFonts w:asciiTheme="minorHAnsi" w:hAnsiTheme="minorHAnsi" w:cs="Arial"/>
          <w:b/>
          <w:color w:val="000000" w:themeColor="text1"/>
        </w:rPr>
        <w:t>–</w:t>
      </w:r>
      <w:bookmarkEnd w:id="2"/>
      <w:r w:rsidRPr="007002E4">
        <w:rPr>
          <w:rFonts w:asciiTheme="minorHAnsi" w:hAnsiTheme="minorHAnsi" w:cs="Arial"/>
          <w:b/>
          <w:color w:val="000000" w:themeColor="text1"/>
        </w:rPr>
        <w:t xml:space="preserve"> </w:t>
      </w:r>
      <w:r>
        <w:rPr>
          <w:rFonts w:asciiTheme="minorHAnsi" w:hAnsiTheme="minorHAnsi" w:cs="Arial"/>
          <w:b/>
        </w:rPr>
        <w:t xml:space="preserve"> </w:t>
      </w:r>
      <w:r w:rsidR="00CF32C0" w:rsidRPr="003A70FD">
        <w:rPr>
          <w:rFonts w:asciiTheme="minorHAnsi" w:hAnsiTheme="minorHAnsi" w:cs="Arial"/>
          <w:b/>
        </w:rPr>
        <w:t>Wsparcie nauczycieli (w tym nauczycieli zawodu) oraz instruktorów</w:t>
      </w:r>
      <w:r w:rsidR="003A70FD">
        <w:rPr>
          <w:rFonts w:asciiTheme="minorHAnsi" w:hAnsiTheme="minorHAnsi" w:cs="Arial"/>
          <w:b/>
        </w:rPr>
        <w:t xml:space="preserve"> </w:t>
      </w:r>
      <w:r w:rsidR="00CF32C0" w:rsidRPr="003A70FD">
        <w:rPr>
          <w:rFonts w:asciiTheme="minorHAnsi" w:hAnsiTheme="minorHAnsi" w:cs="Arial"/>
          <w:b/>
        </w:rPr>
        <w:t>praktycznej nauki zawodu w zakresie uzyskiwania uprawnień/kwalifikacji do nauczania zawodu, w zakresie odbywania szkoleń branżowych.</w:t>
      </w:r>
    </w:p>
    <w:p w14:paraId="7E0E43E3" w14:textId="77777777" w:rsidR="00CF32C0" w:rsidRDefault="00CF32C0" w:rsidP="003A70FD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605"/>
        <w:gridCol w:w="6844"/>
        <w:gridCol w:w="1300"/>
        <w:gridCol w:w="885"/>
      </w:tblGrid>
      <w:tr w:rsidR="003E2343" w:rsidRPr="007002E4" w14:paraId="4AF25E1B" w14:textId="77777777" w:rsidTr="00225C2A">
        <w:tc>
          <w:tcPr>
            <w:tcW w:w="605" w:type="dxa"/>
          </w:tcPr>
          <w:p w14:paraId="27E37DBD" w14:textId="77777777" w:rsidR="00266BDA" w:rsidRPr="007002E4" w:rsidRDefault="00266BDA" w:rsidP="001D399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bookmarkStart w:id="3" w:name="_Hlk186527530"/>
            <w:r w:rsidRPr="007002E4">
              <w:rPr>
                <w:rFonts w:cs="Arial"/>
                <w:b/>
                <w:color w:val="000000" w:themeColor="text1"/>
              </w:rPr>
              <w:t>Lp.</w:t>
            </w:r>
          </w:p>
        </w:tc>
        <w:tc>
          <w:tcPr>
            <w:tcW w:w="6844" w:type="dxa"/>
          </w:tcPr>
          <w:p w14:paraId="5D5B7A86" w14:textId="24741459" w:rsidR="00266BDA" w:rsidRPr="007002E4" w:rsidRDefault="006478FA" w:rsidP="001D3994">
            <w:pPr>
              <w:tabs>
                <w:tab w:val="left" w:pos="1500"/>
              </w:tabs>
              <w:jc w:val="center"/>
              <w:rPr>
                <w:rFonts w:cs="Arial"/>
                <w:b/>
              </w:rPr>
            </w:pPr>
            <w:r w:rsidRPr="007002E4">
              <w:rPr>
                <w:rFonts w:cs="Arial"/>
                <w:b/>
              </w:rPr>
              <w:t>N</w:t>
            </w:r>
            <w:r w:rsidR="00266BDA" w:rsidRPr="007002E4">
              <w:rPr>
                <w:rFonts w:cs="Arial"/>
                <w:b/>
              </w:rPr>
              <w:t>azwa</w:t>
            </w:r>
            <w:r>
              <w:rPr>
                <w:rFonts w:cs="Arial"/>
                <w:b/>
              </w:rPr>
              <w:t xml:space="preserve"> </w:t>
            </w:r>
          </w:p>
        </w:tc>
        <w:tc>
          <w:tcPr>
            <w:tcW w:w="1300" w:type="dxa"/>
          </w:tcPr>
          <w:p w14:paraId="19784FBB" w14:textId="7FDA8832" w:rsidR="00266BDA" w:rsidRPr="007002E4" w:rsidRDefault="00266BDA" w:rsidP="001D399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 w:rsidRPr="007002E4">
              <w:rPr>
                <w:rFonts w:cs="Arial"/>
                <w:b/>
                <w:color w:val="000000" w:themeColor="text1"/>
              </w:rPr>
              <w:t xml:space="preserve">liczba </w:t>
            </w:r>
            <w:r w:rsidR="006478FA">
              <w:rPr>
                <w:rFonts w:cs="Arial"/>
                <w:b/>
                <w:color w:val="000000" w:themeColor="text1"/>
              </w:rPr>
              <w:t>nauczycieli</w:t>
            </w:r>
          </w:p>
        </w:tc>
        <w:tc>
          <w:tcPr>
            <w:tcW w:w="885" w:type="dxa"/>
          </w:tcPr>
          <w:p w14:paraId="379785BC" w14:textId="77777777" w:rsidR="00266BDA" w:rsidRPr="007002E4" w:rsidRDefault="00266BDA" w:rsidP="001D399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 w:rsidRPr="007002E4">
              <w:rPr>
                <w:rFonts w:cs="Arial"/>
                <w:b/>
                <w:color w:val="000000" w:themeColor="text1"/>
              </w:rPr>
              <w:t>liczba godzin</w:t>
            </w:r>
          </w:p>
        </w:tc>
      </w:tr>
      <w:tr w:rsidR="003E2343" w:rsidRPr="007002E4" w14:paraId="70A7F69C" w14:textId="77777777" w:rsidTr="0098087E">
        <w:tc>
          <w:tcPr>
            <w:tcW w:w="9634" w:type="dxa"/>
            <w:gridSpan w:val="4"/>
          </w:tcPr>
          <w:p w14:paraId="1EB0688F" w14:textId="1812C3D8" w:rsidR="003E2343" w:rsidRPr="007002E4" w:rsidRDefault="003E2343" w:rsidP="001D399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 w:rsidRPr="003E2343">
              <w:rPr>
                <w:rFonts w:cs="Arial"/>
                <w:b/>
                <w:color w:val="000000" w:themeColor="text1"/>
              </w:rPr>
              <w:t xml:space="preserve">Zespół Szkół Nr 1 im. C. K. Norwida w Świdniku (Tech. nr 2 i Szk. Branżowa I st.) </w:t>
            </w:r>
            <w:r w:rsidR="003A70FD">
              <w:rPr>
                <w:rFonts w:cs="Arial"/>
                <w:b/>
                <w:color w:val="000000" w:themeColor="text1"/>
              </w:rPr>
              <w:t>Zadanie 2</w:t>
            </w:r>
          </w:p>
        </w:tc>
      </w:tr>
      <w:tr w:rsidR="003E2343" w14:paraId="21A4A2B5" w14:textId="77777777" w:rsidTr="00225C2A">
        <w:tc>
          <w:tcPr>
            <w:tcW w:w="605" w:type="dxa"/>
          </w:tcPr>
          <w:p w14:paraId="4F10FF5C" w14:textId="77777777" w:rsidR="003E2343" w:rsidRDefault="003E2343" w:rsidP="003E2343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6844" w:type="dxa"/>
          </w:tcPr>
          <w:p w14:paraId="5A21462F" w14:textId="291A919D" w:rsidR="003E2343" w:rsidRPr="00A23167" w:rsidRDefault="003E2343" w:rsidP="003E2343">
            <w:r w:rsidRPr="00655315">
              <w:t xml:space="preserve">Szkolenie </w:t>
            </w:r>
            <w:r>
              <w:t>-</w:t>
            </w:r>
            <w:r w:rsidRPr="00655315">
              <w:t xml:space="preserve"> wykorzystani</w:t>
            </w:r>
            <w:r>
              <w:t>e</w:t>
            </w:r>
            <w:r w:rsidRPr="00655315">
              <w:t xml:space="preserve"> sztucznej inteligencji w nauczaniu </w:t>
            </w:r>
          </w:p>
        </w:tc>
        <w:tc>
          <w:tcPr>
            <w:tcW w:w="1300" w:type="dxa"/>
          </w:tcPr>
          <w:p w14:paraId="498E6A24" w14:textId="4A882F93" w:rsidR="003E2343" w:rsidRPr="00A1262E" w:rsidRDefault="003E2343" w:rsidP="00966329">
            <w:r w:rsidRPr="00655315">
              <w:t>5</w:t>
            </w:r>
          </w:p>
        </w:tc>
        <w:tc>
          <w:tcPr>
            <w:tcW w:w="885" w:type="dxa"/>
          </w:tcPr>
          <w:p w14:paraId="778AC496" w14:textId="18C748FA" w:rsidR="003E2343" w:rsidRDefault="003E2343" w:rsidP="00966329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t>40</w:t>
            </w:r>
          </w:p>
        </w:tc>
      </w:tr>
      <w:tr w:rsidR="003E2343" w14:paraId="28CF6E22" w14:textId="77777777" w:rsidTr="00225C2A">
        <w:tc>
          <w:tcPr>
            <w:tcW w:w="605" w:type="dxa"/>
          </w:tcPr>
          <w:p w14:paraId="4402C91A" w14:textId="77777777" w:rsidR="003E2343" w:rsidRDefault="003E2343" w:rsidP="003E2343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6844" w:type="dxa"/>
          </w:tcPr>
          <w:p w14:paraId="39E9D1FF" w14:textId="46F44C68" w:rsidR="003E2343" w:rsidRPr="00A23167" w:rsidRDefault="003E2343" w:rsidP="003E2343">
            <w:r w:rsidRPr="00655315">
              <w:t xml:space="preserve">Szkolenie </w:t>
            </w:r>
            <w:r>
              <w:t xml:space="preserve">- </w:t>
            </w:r>
            <w:r w:rsidRPr="00655315">
              <w:t>dostosowani</w:t>
            </w:r>
            <w:r>
              <w:t>e</w:t>
            </w:r>
            <w:r w:rsidRPr="00655315">
              <w:t xml:space="preserve"> technik uczenia pod kątem stylów uczenia się, w tym praca z</w:t>
            </w:r>
            <w:r>
              <w:t xml:space="preserve"> </w:t>
            </w:r>
            <w:r w:rsidRPr="00655315">
              <w:t xml:space="preserve">uczniem szczególnie uzdolnionym </w:t>
            </w:r>
          </w:p>
        </w:tc>
        <w:tc>
          <w:tcPr>
            <w:tcW w:w="1300" w:type="dxa"/>
          </w:tcPr>
          <w:p w14:paraId="5A29FE86" w14:textId="73C9BCD0" w:rsidR="003E2343" w:rsidRPr="00A1262E" w:rsidRDefault="003E2343" w:rsidP="00966329">
            <w:r w:rsidRPr="00655315">
              <w:t>5</w:t>
            </w:r>
          </w:p>
        </w:tc>
        <w:tc>
          <w:tcPr>
            <w:tcW w:w="885" w:type="dxa"/>
          </w:tcPr>
          <w:p w14:paraId="1816412F" w14:textId="7F32788E" w:rsidR="003E2343" w:rsidRPr="003E2343" w:rsidRDefault="003E2343" w:rsidP="00966329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3E2343">
              <w:rPr>
                <w:bCs/>
              </w:rPr>
              <w:t>40</w:t>
            </w:r>
          </w:p>
        </w:tc>
      </w:tr>
      <w:tr w:rsidR="003E2343" w14:paraId="16761357" w14:textId="77777777" w:rsidTr="00225C2A">
        <w:tc>
          <w:tcPr>
            <w:tcW w:w="605" w:type="dxa"/>
          </w:tcPr>
          <w:p w14:paraId="38C0E1D3" w14:textId="77777777" w:rsidR="003E2343" w:rsidRDefault="003E2343" w:rsidP="003E2343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6844" w:type="dxa"/>
          </w:tcPr>
          <w:p w14:paraId="5AA41C77" w14:textId="69CAE97F" w:rsidR="003E2343" w:rsidRPr="00A23167" w:rsidRDefault="003E2343" w:rsidP="003E2343">
            <w:r w:rsidRPr="00655315">
              <w:t xml:space="preserve">Studia podyplomowe </w:t>
            </w:r>
            <w:r>
              <w:t xml:space="preserve">- </w:t>
            </w:r>
            <w:r w:rsidRPr="00655315">
              <w:t>zarządzani</w:t>
            </w:r>
            <w:r>
              <w:t>e</w:t>
            </w:r>
            <w:r w:rsidRPr="00655315">
              <w:t xml:space="preserve"> gospodarką odpadami </w:t>
            </w:r>
          </w:p>
        </w:tc>
        <w:tc>
          <w:tcPr>
            <w:tcW w:w="1300" w:type="dxa"/>
          </w:tcPr>
          <w:p w14:paraId="64E4DFA3" w14:textId="30776954" w:rsidR="003E2343" w:rsidRPr="00A1262E" w:rsidRDefault="003E2343" w:rsidP="00966329">
            <w:r w:rsidRPr="00655315">
              <w:t>1</w:t>
            </w:r>
          </w:p>
        </w:tc>
        <w:tc>
          <w:tcPr>
            <w:tcW w:w="885" w:type="dxa"/>
          </w:tcPr>
          <w:p w14:paraId="3B646B53" w14:textId="2ED3B2C5" w:rsidR="003E2343" w:rsidRPr="003E2343" w:rsidRDefault="003E2343" w:rsidP="00966329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3E2343">
              <w:rPr>
                <w:bCs/>
              </w:rPr>
              <w:t>160</w:t>
            </w:r>
          </w:p>
        </w:tc>
      </w:tr>
      <w:tr w:rsidR="003E2343" w14:paraId="0E0CE832" w14:textId="77777777" w:rsidTr="00225C2A">
        <w:tc>
          <w:tcPr>
            <w:tcW w:w="605" w:type="dxa"/>
          </w:tcPr>
          <w:p w14:paraId="4AD0AF52" w14:textId="77777777" w:rsidR="003E2343" w:rsidRDefault="003E2343" w:rsidP="003E2343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6844" w:type="dxa"/>
          </w:tcPr>
          <w:p w14:paraId="42E2B7E7" w14:textId="0AEB2777" w:rsidR="003E2343" w:rsidRPr="00A23167" w:rsidRDefault="003E2343" w:rsidP="003E2343">
            <w:r w:rsidRPr="00655315">
              <w:t>Kurs</w:t>
            </w:r>
            <w:r>
              <w:t xml:space="preserve"> - </w:t>
            </w:r>
            <w:r w:rsidRPr="00655315">
              <w:t xml:space="preserve"> operator drona </w:t>
            </w:r>
          </w:p>
        </w:tc>
        <w:tc>
          <w:tcPr>
            <w:tcW w:w="1300" w:type="dxa"/>
          </w:tcPr>
          <w:p w14:paraId="0EB5EDF7" w14:textId="1333A0F2" w:rsidR="003E2343" w:rsidRPr="00A1262E" w:rsidRDefault="003E2343" w:rsidP="00966329">
            <w:r w:rsidRPr="00655315">
              <w:t>3</w:t>
            </w:r>
          </w:p>
        </w:tc>
        <w:tc>
          <w:tcPr>
            <w:tcW w:w="885" w:type="dxa"/>
          </w:tcPr>
          <w:p w14:paraId="7476D66C" w14:textId="1A3A2952" w:rsidR="003E2343" w:rsidRDefault="003E2343" w:rsidP="00966329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t>4</w:t>
            </w:r>
            <w:r w:rsidRPr="00655315">
              <w:t xml:space="preserve">0 </w:t>
            </w:r>
          </w:p>
        </w:tc>
      </w:tr>
      <w:tr w:rsidR="00225C2A" w14:paraId="5EB35E0D" w14:textId="77777777" w:rsidTr="0069045D">
        <w:tc>
          <w:tcPr>
            <w:tcW w:w="9634" w:type="dxa"/>
            <w:gridSpan w:val="4"/>
          </w:tcPr>
          <w:p w14:paraId="4A5FF7D4" w14:textId="3EB36DFA" w:rsidR="00225C2A" w:rsidRPr="00225C2A" w:rsidRDefault="00225C2A" w:rsidP="0096632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25C2A">
              <w:rPr>
                <w:b/>
                <w:bCs/>
              </w:rPr>
              <w:t>PCEZ im. Zygmunta Puławskiego w Świdniku (Tech. i Szk. Bran. I st.)</w:t>
            </w:r>
            <w:r w:rsidR="00966329">
              <w:rPr>
                <w:b/>
                <w:bCs/>
              </w:rPr>
              <w:t xml:space="preserve"> Zadanie 7</w:t>
            </w:r>
          </w:p>
        </w:tc>
      </w:tr>
      <w:tr w:rsidR="00225C2A" w14:paraId="44C8F73B" w14:textId="77777777" w:rsidTr="00225C2A">
        <w:tc>
          <w:tcPr>
            <w:tcW w:w="605" w:type="dxa"/>
          </w:tcPr>
          <w:p w14:paraId="439B9B83" w14:textId="653E37EC" w:rsidR="00225C2A" w:rsidRDefault="00225C2A" w:rsidP="00225C2A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6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A9C748" w14:textId="025A7FFF" w:rsidR="00225C2A" w:rsidRPr="00966329" w:rsidRDefault="00225C2A" w:rsidP="00225C2A">
            <w:r w:rsidRPr="00966329">
              <w:rPr>
                <w:rFonts w:ascii="Calibri" w:hAnsi="Calibri" w:cs="Calibri"/>
              </w:rPr>
              <w:t xml:space="preserve">Programowanie i obsługiwania druku 3D 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F510" w14:textId="39A35C37" w:rsidR="00225C2A" w:rsidRPr="00966329" w:rsidRDefault="00225C2A" w:rsidP="00966329">
            <w:r w:rsidRPr="00966329">
              <w:rPr>
                <w:rFonts w:ascii="Calibri" w:hAnsi="Calibri" w:cs="Calibri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53D5" w14:textId="0A9E9F86" w:rsidR="00225C2A" w:rsidRPr="00966329" w:rsidRDefault="00225C2A" w:rsidP="00966329">
            <w:pPr>
              <w:autoSpaceDE w:val="0"/>
              <w:autoSpaceDN w:val="0"/>
              <w:adjustRightInd w:val="0"/>
            </w:pPr>
            <w:r w:rsidRPr="00966329">
              <w:rPr>
                <w:rFonts w:ascii="Calibri" w:hAnsi="Calibri" w:cs="Calibri"/>
              </w:rPr>
              <w:t>60</w:t>
            </w:r>
          </w:p>
        </w:tc>
      </w:tr>
      <w:tr w:rsidR="00225C2A" w14:paraId="7D73CF69" w14:textId="77777777" w:rsidTr="00225C2A">
        <w:tc>
          <w:tcPr>
            <w:tcW w:w="605" w:type="dxa"/>
          </w:tcPr>
          <w:p w14:paraId="1F96E251" w14:textId="1EF455DE" w:rsidR="00225C2A" w:rsidRDefault="00225C2A" w:rsidP="00225C2A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6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055B" w14:textId="61796ECE" w:rsidR="00225C2A" w:rsidRPr="00966329" w:rsidRDefault="00225C2A" w:rsidP="00225C2A">
            <w:r w:rsidRPr="00966329">
              <w:rPr>
                <w:rFonts w:ascii="Calibri" w:hAnsi="Calibri" w:cs="Calibri"/>
              </w:rPr>
              <w:t>Administracja sieci opartych na urządzeniach działających pod kontrolą systemu</w:t>
            </w:r>
            <w:r w:rsidR="004710E9" w:rsidRPr="00966329">
              <w:rPr>
                <w:rFonts w:ascii="Calibri" w:hAnsi="Calibri" w:cs="Calibri"/>
              </w:rPr>
              <w:t xml:space="preserve"> </w:t>
            </w:r>
            <w:r w:rsidRPr="00966329">
              <w:rPr>
                <w:rFonts w:ascii="Calibri" w:hAnsi="Calibri" w:cs="Calibri"/>
              </w:rPr>
              <w:t>MikroTik RouterOS - certyfikat MTCNA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5C48" w14:textId="4BA19EFB" w:rsidR="00225C2A" w:rsidRPr="00966329" w:rsidRDefault="00225C2A" w:rsidP="00966329">
            <w:r w:rsidRPr="00966329">
              <w:rPr>
                <w:rFonts w:ascii="Calibri" w:hAnsi="Calibri" w:cs="Calibri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2979" w14:textId="26B06808" w:rsidR="00225C2A" w:rsidRPr="00966329" w:rsidRDefault="007F41A9" w:rsidP="00966329">
            <w:pPr>
              <w:autoSpaceDE w:val="0"/>
              <w:autoSpaceDN w:val="0"/>
              <w:adjustRightInd w:val="0"/>
            </w:pPr>
            <w:r w:rsidRPr="00966329">
              <w:rPr>
                <w:rFonts w:ascii="Calibri" w:hAnsi="Calibri" w:cs="Calibri"/>
              </w:rPr>
              <w:t>60</w:t>
            </w:r>
          </w:p>
        </w:tc>
      </w:tr>
      <w:tr w:rsidR="00225C2A" w14:paraId="2537060D" w14:textId="77777777" w:rsidTr="00225C2A">
        <w:tc>
          <w:tcPr>
            <w:tcW w:w="605" w:type="dxa"/>
          </w:tcPr>
          <w:p w14:paraId="5E7FFF04" w14:textId="1E8EE62A" w:rsidR="00225C2A" w:rsidRDefault="00225C2A" w:rsidP="00225C2A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6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177D" w14:textId="64DEE05C" w:rsidR="00225C2A" w:rsidRPr="00966329" w:rsidRDefault="00225C2A" w:rsidP="00225C2A">
            <w:r w:rsidRPr="00966329">
              <w:rPr>
                <w:rFonts w:ascii="Calibri" w:hAnsi="Calibri" w:cs="Calibri"/>
              </w:rPr>
              <w:t xml:space="preserve">SEP G1 G2 G3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0AD9" w14:textId="12C968B5" w:rsidR="00225C2A" w:rsidRPr="00966329" w:rsidRDefault="00225C2A" w:rsidP="00966329">
            <w:r w:rsidRPr="00966329">
              <w:rPr>
                <w:rFonts w:ascii="Calibri" w:hAnsi="Calibri" w:cs="Calibri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60B29" w14:textId="13AEB7A1" w:rsidR="00225C2A" w:rsidRPr="00966329" w:rsidRDefault="007F41A9" w:rsidP="00966329">
            <w:pPr>
              <w:autoSpaceDE w:val="0"/>
              <w:autoSpaceDN w:val="0"/>
              <w:adjustRightInd w:val="0"/>
            </w:pPr>
            <w:r w:rsidRPr="00966329">
              <w:rPr>
                <w:rFonts w:ascii="Calibri" w:hAnsi="Calibri" w:cs="Calibri"/>
              </w:rPr>
              <w:t>40</w:t>
            </w:r>
          </w:p>
        </w:tc>
      </w:tr>
      <w:tr w:rsidR="00225C2A" w14:paraId="76F9109C" w14:textId="77777777" w:rsidTr="00225C2A">
        <w:tc>
          <w:tcPr>
            <w:tcW w:w="605" w:type="dxa"/>
          </w:tcPr>
          <w:p w14:paraId="5B6B9848" w14:textId="6B209BCB" w:rsidR="00225C2A" w:rsidRDefault="00225C2A" w:rsidP="00225C2A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6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E24A" w14:textId="55521312" w:rsidR="00225C2A" w:rsidRPr="00966329" w:rsidRDefault="00225C2A" w:rsidP="00225C2A">
            <w:r w:rsidRPr="00966329">
              <w:rPr>
                <w:rFonts w:ascii="Calibri" w:hAnsi="Calibri" w:cs="Calibri"/>
              </w:rPr>
              <w:t xml:space="preserve">Spawanie laserowe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0C73" w14:textId="4638E4C6" w:rsidR="00225C2A" w:rsidRPr="00966329" w:rsidRDefault="00225C2A" w:rsidP="00966329">
            <w:r w:rsidRPr="00966329">
              <w:rPr>
                <w:rFonts w:ascii="Calibri" w:hAnsi="Calibri" w:cs="Calibri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49E8" w14:textId="10AD9784" w:rsidR="00225C2A" w:rsidRPr="00966329" w:rsidRDefault="00225C2A" w:rsidP="00966329">
            <w:pPr>
              <w:autoSpaceDE w:val="0"/>
              <w:autoSpaceDN w:val="0"/>
              <w:adjustRightInd w:val="0"/>
            </w:pPr>
            <w:r w:rsidRPr="00966329">
              <w:rPr>
                <w:rFonts w:ascii="Calibri" w:hAnsi="Calibri" w:cs="Calibri"/>
              </w:rPr>
              <w:t>14</w:t>
            </w:r>
            <w:r w:rsidR="007F41A9" w:rsidRPr="00966329">
              <w:rPr>
                <w:rFonts w:ascii="Calibri" w:hAnsi="Calibri" w:cs="Calibri"/>
              </w:rPr>
              <w:t>0</w:t>
            </w:r>
          </w:p>
        </w:tc>
      </w:tr>
      <w:tr w:rsidR="00225C2A" w14:paraId="112A657F" w14:textId="77777777" w:rsidTr="00225C2A">
        <w:tc>
          <w:tcPr>
            <w:tcW w:w="605" w:type="dxa"/>
          </w:tcPr>
          <w:p w14:paraId="0B40D5BA" w14:textId="5D059FF9" w:rsidR="00225C2A" w:rsidRDefault="00225C2A" w:rsidP="00225C2A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6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F039" w14:textId="01A7DA6A" w:rsidR="00225C2A" w:rsidRPr="00966329" w:rsidRDefault="00225C2A" w:rsidP="00225C2A">
            <w:r w:rsidRPr="00966329">
              <w:rPr>
                <w:rFonts w:ascii="Calibri" w:hAnsi="Calibri" w:cs="Calibri"/>
              </w:rPr>
              <w:t>Oprogramowanie CAD (Solid Edge, Catie</w:t>
            </w:r>
            <w:r w:rsidR="00C62EA7" w:rsidRPr="00966329">
              <w:rPr>
                <w:rFonts w:ascii="Calibri" w:hAnsi="Calibri" w:cs="Calibri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A8A1" w14:textId="3FCC7E2E" w:rsidR="00225C2A" w:rsidRPr="00966329" w:rsidRDefault="00225C2A" w:rsidP="00966329">
            <w:r w:rsidRPr="00966329">
              <w:rPr>
                <w:rFonts w:ascii="Calibri" w:hAnsi="Calibri" w:cs="Calibri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EDE0" w14:textId="3722F0B5" w:rsidR="00225C2A" w:rsidRPr="00966329" w:rsidRDefault="007F41A9" w:rsidP="00966329">
            <w:pPr>
              <w:autoSpaceDE w:val="0"/>
              <w:autoSpaceDN w:val="0"/>
              <w:adjustRightInd w:val="0"/>
            </w:pPr>
            <w:r w:rsidRPr="00966329">
              <w:rPr>
                <w:rFonts w:ascii="Calibri" w:hAnsi="Calibri" w:cs="Calibri"/>
              </w:rPr>
              <w:t>60</w:t>
            </w:r>
          </w:p>
        </w:tc>
      </w:tr>
      <w:tr w:rsidR="00225C2A" w14:paraId="2492F1D7" w14:textId="77777777" w:rsidTr="00225C2A">
        <w:tc>
          <w:tcPr>
            <w:tcW w:w="605" w:type="dxa"/>
          </w:tcPr>
          <w:p w14:paraId="16708AE0" w14:textId="3BD6FC95" w:rsidR="00225C2A" w:rsidRDefault="00225C2A" w:rsidP="00225C2A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6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7A1B" w14:textId="1F72BEB2" w:rsidR="00225C2A" w:rsidRPr="00966329" w:rsidRDefault="00225C2A" w:rsidP="00225C2A">
            <w:r w:rsidRPr="00966329">
              <w:rPr>
                <w:rFonts w:ascii="Calibri" w:hAnsi="Calibri" w:cs="Calibri"/>
              </w:rPr>
              <w:t xml:space="preserve">Oprogramowanie typu WMS - obsługa magazynowa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49A2" w14:textId="2135EAA8" w:rsidR="00225C2A" w:rsidRPr="00966329" w:rsidRDefault="00225C2A" w:rsidP="00966329">
            <w:r w:rsidRPr="00966329">
              <w:rPr>
                <w:rFonts w:ascii="Calibri" w:hAnsi="Calibri" w:cs="Calibri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8E03" w14:textId="2281AF85" w:rsidR="00225C2A" w:rsidRPr="00966329" w:rsidRDefault="007F41A9" w:rsidP="00966329">
            <w:pPr>
              <w:autoSpaceDE w:val="0"/>
              <w:autoSpaceDN w:val="0"/>
              <w:adjustRightInd w:val="0"/>
            </w:pPr>
            <w:r w:rsidRPr="00966329">
              <w:rPr>
                <w:rFonts w:ascii="Calibri" w:hAnsi="Calibri" w:cs="Calibri"/>
              </w:rPr>
              <w:t>60</w:t>
            </w:r>
          </w:p>
        </w:tc>
      </w:tr>
      <w:tr w:rsidR="00225C2A" w14:paraId="19520473" w14:textId="77777777" w:rsidTr="00225C2A">
        <w:tc>
          <w:tcPr>
            <w:tcW w:w="605" w:type="dxa"/>
          </w:tcPr>
          <w:p w14:paraId="3064A528" w14:textId="41A4B3E6" w:rsidR="00225C2A" w:rsidRDefault="00225C2A" w:rsidP="00225C2A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  <w:tc>
          <w:tcPr>
            <w:tcW w:w="6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0BE48" w14:textId="100A7042" w:rsidR="00225C2A" w:rsidRPr="00966329" w:rsidRDefault="00225C2A" w:rsidP="00225C2A">
            <w:r w:rsidRPr="00966329">
              <w:rPr>
                <w:rFonts w:ascii="Calibri" w:hAnsi="Calibri" w:cs="Calibri"/>
              </w:rPr>
              <w:t xml:space="preserve">Obsługa naziemna statków powietrznych VCC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A653" w14:textId="6095A013" w:rsidR="00225C2A" w:rsidRPr="00966329" w:rsidRDefault="00225C2A" w:rsidP="00966329">
            <w:r w:rsidRPr="00966329">
              <w:rPr>
                <w:rFonts w:ascii="Calibri" w:hAnsi="Calibri" w:cs="Calibri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93A6" w14:textId="52210DB6" w:rsidR="00225C2A" w:rsidRPr="00966329" w:rsidRDefault="007F41A9" w:rsidP="00966329">
            <w:pPr>
              <w:autoSpaceDE w:val="0"/>
              <w:autoSpaceDN w:val="0"/>
              <w:adjustRightInd w:val="0"/>
            </w:pPr>
            <w:r w:rsidRPr="00966329">
              <w:rPr>
                <w:rFonts w:ascii="Calibri" w:hAnsi="Calibri" w:cs="Calibri"/>
              </w:rPr>
              <w:t>40</w:t>
            </w:r>
          </w:p>
        </w:tc>
      </w:tr>
      <w:tr w:rsidR="00225C2A" w14:paraId="1D1C6577" w14:textId="77777777" w:rsidTr="00225C2A">
        <w:tc>
          <w:tcPr>
            <w:tcW w:w="605" w:type="dxa"/>
          </w:tcPr>
          <w:p w14:paraId="7461315A" w14:textId="66965B3D" w:rsidR="00225C2A" w:rsidRDefault="00225C2A" w:rsidP="00225C2A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</w:t>
            </w:r>
          </w:p>
        </w:tc>
        <w:tc>
          <w:tcPr>
            <w:tcW w:w="6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33F1" w14:textId="1B085CDD" w:rsidR="00225C2A" w:rsidRPr="00966329" w:rsidRDefault="00225C2A" w:rsidP="00225C2A">
            <w:r w:rsidRPr="00966329">
              <w:rPr>
                <w:rFonts w:ascii="Calibri" w:hAnsi="Calibri" w:cs="Calibri"/>
              </w:rPr>
              <w:t>Szkolenie z dostosowania technik uczenia pod kątem stylów uczenia się, w tym</w:t>
            </w:r>
            <w:r w:rsidR="00C62EA7" w:rsidRPr="00966329">
              <w:rPr>
                <w:rFonts w:ascii="Calibri" w:hAnsi="Calibri" w:cs="Calibri"/>
              </w:rPr>
              <w:t xml:space="preserve"> </w:t>
            </w:r>
            <w:r w:rsidRPr="00966329">
              <w:rPr>
                <w:rFonts w:ascii="Calibri" w:hAnsi="Calibri" w:cs="Calibri"/>
              </w:rPr>
              <w:t>praca z uczniem szczególnie uzdolnionym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9446" w14:textId="7F5FAAA1" w:rsidR="00225C2A" w:rsidRPr="00966329" w:rsidRDefault="00225C2A" w:rsidP="00966329">
            <w:r w:rsidRPr="00966329">
              <w:rPr>
                <w:rFonts w:ascii="Calibri" w:hAnsi="Calibri" w:cs="Calibri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EE3D" w14:textId="68EC6185" w:rsidR="00225C2A" w:rsidRPr="00966329" w:rsidRDefault="00C62EA7" w:rsidP="00966329">
            <w:pPr>
              <w:autoSpaceDE w:val="0"/>
              <w:autoSpaceDN w:val="0"/>
              <w:adjustRightInd w:val="0"/>
            </w:pPr>
            <w:r w:rsidRPr="00966329">
              <w:rPr>
                <w:rFonts w:ascii="Calibri" w:hAnsi="Calibri" w:cs="Calibri"/>
              </w:rPr>
              <w:t>40</w:t>
            </w:r>
          </w:p>
        </w:tc>
      </w:tr>
      <w:tr w:rsidR="00C62EA7" w14:paraId="01E40395" w14:textId="77777777" w:rsidTr="001D5ADC">
        <w:tc>
          <w:tcPr>
            <w:tcW w:w="9634" w:type="dxa"/>
            <w:gridSpan w:val="4"/>
          </w:tcPr>
          <w:p w14:paraId="567C8415" w14:textId="268B8F92" w:rsidR="00C62EA7" w:rsidRPr="00C62EA7" w:rsidRDefault="00C62EA7" w:rsidP="0096632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62EA7">
              <w:rPr>
                <w:b/>
                <w:bCs/>
              </w:rPr>
              <w:t>Zespół  Szkół w Piaskach (Tech. i Szk. Bran. I st. - filia w Trawnikach</w:t>
            </w:r>
            <w:r w:rsidR="00966329">
              <w:rPr>
                <w:b/>
                <w:bCs/>
              </w:rPr>
              <w:t>) Zadanie 12</w:t>
            </w:r>
          </w:p>
        </w:tc>
      </w:tr>
      <w:tr w:rsidR="00C62EA7" w14:paraId="3344706F" w14:textId="77777777" w:rsidTr="00C6529E">
        <w:tc>
          <w:tcPr>
            <w:tcW w:w="605" w:type="dxa"/>
          </w:tcPr>
          <w:p w14:paraId="0D77B92D" w14:textId="7D1513A7" w:rsidR="00C62EA7" w:rsidRDefault="00C62EA7" w:rsidP="00C62EA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68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9EF5" w14:textId="577F47F6" w:rsidR="00C62EA7" w:rsidRPr="00966329" w:rsidRDefault="00C62EA7" w:rsidP="00C62EA7">
            <w:r w:rsidRPr="00966329">
              <w:rPr>
                <w:rFonts w:ascii="Calibri" w:hAnsi="Calibri" w:cs="Calibri"/>
              </w:rPr>
              <w:t xml:space="preserve">Szkolenia dla nauczycieli w zawodzie fryzjer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EBE7" w14:textId="213A6106" w:rsidR="00C62EA7" w:rsidRPr="00966329" w:rsidRDefault="00C62EA7" w:rsidP="00966329">
            <w:r w:rsidRPr="00966329">
              <w:rPr>
                <w:rFonts w:ascii="Calibri" w:hAnsi="Calibri" w:cs="Calibri"/>
              </w:rPr>
              <w:t>3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BE107" w14:textId="025023EF" w:rsidR="00C62EA7" w:rsidRPr="00966329" w:rsidRDefault="00C62EA7" w:rsidP="00966329">
            <w:pPr>
              <w:autoSpaceDE w:val="0"/>
              <w:autoSpaceDN w:val="0"/>
              <w:adjustRightInd w:val="0"/>
            </w:pPr>
            <w:r w:rsidRPr="00966329">
              <w:rPr>
                <w:rFonts w:ascii="Calibri" w:hAnsi="Calibri" w:cs="Calibri"/>
              </w:rPr>
              <w:t>40</w:t>
            </w:r>
          </w:p>
        </w:tc>
      </w:tr>
      <w:tr w:rsidR="00C62EA7" w14:paraId="6C788E88" w14:textId="77777777" w:rsidTr="00C6529E">
        <w:tc>
          <w:tcPr>
            <w:tcW w:w="605" w:type="dxa"/>
          </w:tcPr>
          <w:p w14:paraId="68AC4F4F" w14:textId="34B3D543" w:rsidR="00C62EA7" w:rsidRDefault="00C62EA7" w:rsidP="00C62EA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6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7B97" w14:textId="26CEDD5B" w:rsidR="00C62EA7" w:rsidRPr="00966329" w:rsidRDefault="00C62EA7" w:rsidP="00C62EA7">
            <w:r w:rsidRPr="00966329">
              <w:rPr>
                <w:rFonts w:ascii="Calibri" w:hAnsi="Calibri" w:cs="Calibri"/>
              </w:rPr>
              <w:t xml:space="preserve">Szkolenia dla nauczycieli w zawodzie mechanik i technik pojazdów samochodowych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2D4A" w14:textId="4D03CFA8" w:rsidR="00C62EA7" w:rsidRPr="00966329" w:rsidRDefault="00C62EA7" w:rsidP="00966329">
            <w:r w:rsidRPr="00966329">
              <w:rPr>
                <w:rFonts w:ascii="Calibri" w:hAnsi="Calibri" w:cs="Calibri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5D21" w14:textId="1F47F6AC" w:rsidR="00C62EA7" w:rsidRPr="00966329" w:rsidRDefault="00C62EA7" w:rsidP="00966329">
            <w:pPr>
              <w:autoSpaceDE w:val="0"/>
              <w:autoSpaceDN w:val="0"/>
              <w:adjustRightInd w:val="0"/>
            </w:pPr>
            <w:r w:rsidRPr="00966329">
              <w:rPr>
                <w:rFonts w:ascii="Calibri" w:hAnsi="Calibri" w:cs="Calibri"/>
              </w:rPr>
              <w:t>40</w:t>
            </w:r>
          </w:p>
        </w:tc>
      </w:tr>
      <w:tr w:rsidR="00C62EA7" w14:paraId="4B4517EE" w14:textId="77777777" w:rsidTr="00C6529E">
        <w:tc>
          <w:tcPr>
            <w:tcW w:w="605" w:type="dxa"/>
          </w:tcPr>
          <w:p w14:paraId="1C0D03E2" w14:textId="72092FF9" w:rsidR="00C62EA7" w:rsidRDefault="00C62EA7" w:rsidP="00C62EA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6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AAF06" w14:textId="6F132B19" w:rsidR="00C62EA7" w:rsidRPr="00966329" w:rsidRDefault="00C62EA7" w:rsidP="00C62EA7">
            <w:r w:rsidRPr="00966329">
              <w:rPr>
                <w:rFonts w:ascii="Calibri" w:hAnsi="Calibri" w:cs="Calibri"/>
              </w:rPr>
              <w:t xml:space="preserve">Szkolenia dla nauczycieli w zawodzie informatyk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3C51" w14:textId="50BE6F95" w:rsidR="00C62EA7" w:rsidRPr="00966329" w:rsidRDefault="00C62EA7" w:rsidP="00966329">
            <w:r w:rsidRPr="00966329">
              <w:rPr>
                <w:rFonts w:ascii="Calibri" w:hAnsi="Calibri" w:cs="Calibri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BFAC" w14:textId="26283202" w:rsidR="00C62EA7" w:rsidRPr="00966329" w:rsidRDefault="00C62EA7" w:rsidP="00966329">
            <w:pPr>
              <w:autoSpaceDE w:val="0"/>
              <w:autoSpaceDN w:val="0"/>
              <w:adjustRightInd w:val="0"/>
            </w:pPr>
            <w:r w:rsidRPr="00966329">
              <w:rPr>
                <w:rFonts w:ascii="Calibri" w:hAnsi="Calibri" w:cs="Calibri"/>
              </w:rPr>
              <w:t>40</w:t>
            </w:r>
          </w:p>
        </w:tc>
      </w:tr>
      <w:tr w:rsidR="00C62EA7" w14:paraId="4070FA5C" w14:textId="77777777" w:rsidTr="00C6529E">
        <w:tc>
          <w:tcPr>
            <w:tcW w:w="605" w:type="dxa"/>
          </w:tcPr>
          <w:p w14:paraId="286E17C5" w14:textId="65824BFB" w:rsidR="00C62EA7" w:rsidRDefault="00C62EA7" w:rsidP="00C62EA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6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A0C8" w14:textId="718B9B5C" w:rsidR="00C62EA7" w:rsidRPr="00966329" w:rsidRDefault="00C62EA7" w:rsidP="00C62EA7">
            <w:r w:rsidRPr="00966329">
              <w:rPr>
                <w:rFonts w:ascii="Calibri" w:hAnsi="Calibri" w:cs="Calibri"/>
              </w:rPr>
              <w:t xml:space="preserve">Szkolenia SEP do 1 kV dla nauczycieli Eksploatacja i dozór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E5AE" w14:textId="2CBA9BFB" w:rsidR="00C62EA7" w:rsidRPr="00966329" w:rsidRDefault="00C62EA7" w:rsidP="00966329">
            <w:r w:rsidRPr="00966329">
              <w:rPr>
                <w:rFonts w:ascii="Calibri" w:hAnsi="Calibri" w:cs="Calibri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E39ED" w14:textId="5AFB30CA" w:rsidR="00C62EA7" w:rsidRPr="00966329" w:rsidRDefault="00C62EA7" w:rsidP="00966329">
            <w:pPr>
              <w:autoSpaceDE w:val="0"/>
              <w:autoSpaceDN w:val="0"/>
              <w:adjustRightInd w:val="0"/>
            </w:pPr>
            <w:r w:rsidRPr="00966329">
              <w:rPr>
                <w:rFonts w:ascii="Calibri" w:hAnsi="Calibri" w:cs="Calibri"/>
              </w:rPr>
              <w:t>40</w:t>
            </w:r>
          </w:p>
        </w:tc>
      </w:tr>
      <w:tr w:rsidR="00C62EA7" w14:paraId="390E95AF" w14:textId="77777777" w:rsidTr="00C6529E">
        <w:tc>
          <w:tcPr>
            <w:tcW w:w="605" w:type="dxa"/>
          </w:tcPr>
          <w:p w14:paraId="6B79921D" w14:textId="52A9C502" w:rsidR="00C62EA7" w:rsidRDefault="00C62EA7" w:rsidP="00C62EA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6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62F7" w14:textId="303B5999" w:rsidR="00C62EA7" w:rsidRPr="00966329" w:rsidRDefault="00C62EA7" w:rsidP="00C62EA7">
            <w:r w:rsidRPr="00966329">
              <w:rPr>
                <w:rFonts w:ascii="Calibri" w:hAnsi="Calibri" w:cs="Calibri"/>
              </w:rPr>
              <w:t>Szkolenie z dostosowania technik uczenia pod kątem stylów uczenia się, w tym praca z</w:t>
            </w:r>
            <w:r w:rsidR="00FC0861" w:rsidRPr="00966329">
              <w:rPr>
                <w:rFonts w:ascii="Calibri" w:hAnsi="Calibri" w:cs="Calibri"/>
              </w:rPr>
              <w:t xml:space="preserve"> </w:t>
            </w:r>
            <w:r w:rsidRPr="00966329">
              <w:rPr>
                <w:rFonts w:ascii="Calibri" w:hAnsi="Calibri" w:cs="Calibri"/>
              </w:rPr>
              <w:t>uczniem szczególnie uzdolnionym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5E19" w14:textId="4FA27A44" w:rsidR="00C62EA7" w:rsidRPr="00966329" w:rsidRDefault="00C62EA7" w:rsidP="00966329">
            <w:r w:rsidRPr="00966329">
              <w:rPr>
                <w:rFonts w:ascii="Calibri" w:hAnsi="Calibri" w:cs="Calibri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299AE" w14:textId="507193AE" w:rsidR="00C62EA7" w:rsidRPr="00966329" w:rsidRDefault="00FC0861" w:rsidP="00966329">
            <w:pPr>
              <w:autoSpaceDE w:val="0"/>
              <w:autoSpaceDN w:val="0"/>
              <w:adjustRightInd w:val="0"/>
            </w:pPr>
            <w:r w:rsidRPr="00966329">
              <w:rPr>
                <w:rFonts w:ascii="Calibri" w:hAnsi="Calibri" w:cs="Calibri"/>
              </w:rPr>
              <w:t>40</w:t>
            </w:r>
          </w:p>
        </w:tc>
      </w:tr>
    </w:tbl>
    <w:bookmarkEnd w:id="3"/>
    <w:p w14:paraId="6B8A70A7" w14:textId="1ABEF7AC" w:rsidR="00F7791D" w:rsidRPr="001801FB" w:rsidRDefault="001801FB" w:rsidP="00F7791D">
      <w:pPr>
        <w:autoSpaceDE w:val="0"/>
        <w:autoSpaceDN w:val="0"/>
        <w:adjustRightInd w:val="0"/>
        <w:rPr>
          <w:rFonts w:asciiTheme="minorHAnsi" w:hAnsiTheme="minorHAnsi" w:cs="Arial"/>
          <w:bCs/>
          <w:color w:val="000000" w:themeColor="text1"/>
        </w:rPr>
      </w:pPr>
      <w:r w:rsidRPr="001801FB">
        <w:rPr>
          <w:rFonts w:asciiTheme="minorHAnsi" w:hAnsiTheme="minorHAnsi" w:cs="Arial"/>
          <w:bCs/>
          <w:color w:val="000000" w:themeColor="text1"/>
        </w:rPr>
        <w:t>Regulamin rekrutacji i udziału w studiach podyplomowych dla nauczycieli stanowi Załącznik nr 4</w:t>
      </w:r>
    </w:p>
    <w:p w14:paraId="76D94B97" w14:textId="77777777" w:rsidR="001801FB" w:rsidRDefault="001801FB" w:rsidP="00F7791D">
      <w:pPr>
        <w:autoSpaceDE w:val="0"/>
        <w:autoSpaceDN w:val="0"/>
        <w:adjustRightInd w:val="0"/>
        <w:rPr>
          <w:rFonts w:asciiTheme="minorHAnsi" w:hAnsiTheme="minorHAnsi" w:cs="Arial"/>
          <w:b/>
          <w:color w:val="000000" w:themeColor="text1"/>
        </w:rPr>
      </w:pPr>
    </w:p>
    <w:p w14:paraId="3910B4EC" w14:textId="626423D5" w:rsidR="00F7791D" w:rsidRPr="00966329" w:rsidRDefault="00F7791D" w:rsidP="00F7791D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  <w:color w:val="000000" w:themeColor="text1"/>
        </w:rPr>
        <w:t>Z</w:t>
      </w:r>
      <w:r>
        <w:rPr>
          <w:rFonts w:asciiTheme="minorHAnsi" w:hAnsiTheme="minorHAnsi" w:cs="Arial"/>
          <w:b/>
          <w:color w:val="000000" w:themeColor="text1"/>
        </w:rPr>
        <w:t>adanie  3</w:t>
      </w:r>
      <w:r w:rsidR="009C2F34">
        <w:rPr>
          <w:rFonts w:asciiTheme="minorHAnsi" w:hAnsiTheme="minorHAnsi" w:cs="Arial"/>
          <w:b/>
          <w:color w:val="000000" w:themeColor="text1"/>
        </w:rPr>
        <w:t>,8,13</w:t>
      </w:r>
      <w:r>
        <w:rPr>
          <w:rFonts w:asciiTheme="minorHAnsi" w:hAnsiTheme="minorHAnsi" w:cs="Arial"/>
          <w:b/>
          <w:color w:val="000000" w:themeColor="text1"/>
        </w:rPr>
        <w:t xml:space="preserve"> </w:t>
      </w:r>
      <w:r w:rsidRPr="007002E4">
        <w:rPr>
          <w:rFonts w:asciiTheme="minorHAnsi" w:hAnsiTheme="minorHAnsi" w:cs="Arial"/>
          <w:b/>
          <w:color w:val="000000" w:themeColor="text1"/>
        </w:rPr>
        <w:t xml:space="preserve">– </w:t>
      </w:r>
      <w:r>
        <w:rPr>
          <w:rFonts w:asciiTheme="minorHAnsi" w:hAnsiTheme="minorHAnsi" w:cs="Arial"/>
          <w:b/>
        </w:rPr>
        <w:t xml:space="preserve"> </w:t>
      </w:r>
      <w:r w:rsidR="00466140" w:rsidRPr="00966329">
        <w:rPr>
          <w:rFonts w:asciiTheme="minorHAnsi" w:hAnsiTheme="minorHAnsi" w:cs="Arial"/>
          <w:b/>
        </w:rPr>
        <w:t>Indywidualne doradztwo zawodowe dla uczniów oraz na każdym etapie kształcenia zajęcia zawodoznawcze u pracodawców.</w:t>
      </w:r>
    </w:p>
    <w:p w14:paraId="50F99E1F" w14:textId="77777777" w:rsidR="00050847" w:rsidRDefault="00050847" w:rsidP="00F7791D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816"/>
        <w:gridCol w:w="6550"/>
        <w:gridCol w:w="1397"/>
        <w:gridCol w:w="871"/>
      </w:tblGrid>
      <w:tr w:rsidR="00266BDA" w:rsidRPr="007002E4" w14:paraId="512FD2FD" w14:textId="77777777" w:rsidTr="00611FA1">
        <w:tc>
          <w:tcPr>
            <w:tcW w:w="816" w:type="dxa"/>
          </w:tcPr>
          <w:p w14:paraId="1333E3AE" w14:textId="77777777" w:rsidR="00266BDA" w:rsidRPr="007002E4" w:rsidRDefault="00266BDA" w:rsidP="001D399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 w:rsidRPr="007002E4">
              <w:rPr>
                <w:rFonts w:cs="Arial"/>
                <w:b/>
                <w:color w:val="000000" w:themeColor="text1"/>
              </w:rPr>
              <w:t>Lp.</w:t>
            </w:r>
          </w:p>
        </w:tc>
        <w:tc>
          <w:tcPr>
            <w:tcW w:w="6550" w:type="dxa"/>
          </w:tcPr>
          <w:p w14:paraId="48B24A93" w14:textId="77777777" w:rsidR="00266BDA" w:rsidRPr="007002E4" w:rsidRDefault="00266BDA" w:rsidP="001D3994">
            <w:pPr>
              <w:tabs>
                <w:tab w:val="left" w:pos="1500"/>
              </w:tabs>
              <w:jc w:val="center"/>
              <w:rPr>
                <w:rFonts w:cs="Arial"/>
                <w:b/>
              </w:rPr>
            </w:pPr>
            <w:r w:rsidRPr="007002E4">
              <w:rPr>
                <w:rFonts w:cs="Arial"/>
                <w:b/>
              </w:rPr>
              <w:t>nazwa</w:t>
            </w:r>
          </w:p>
        </w:tc>
        <w:tc>
          <w:tcPr>
            <w:tcW w:w="1397" w:type="dxa"/>
          </w:tcPr>
          <w:p w14:paraId="7AE3C45D" w14:textId="77777777" w:rsidR="00266BDA" w:rsidRPr="007002E4" w:rsidRDefault="00266BDA" w:rsidP="001D399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 w:rsidRPr="007002E4">
              <w:rPr>
                <w:rFonts w:cs="Arial"/>
                <w:b/>
                <w:color w:val="000000" w:themeColor="text1"/>
              </w:rPr>
              <w:t>liczba osób</w:t>
            </w:r>
          </w:p>
        </w:tc>
        <w:tc>
          <w:tcPr>
            <w:tcW w:w="871" w:type="dxa"/>
          </w:tcPr>
          <w:p w14:paraId="0EF11142" w14:textId="77777777" w:rsidR="00266BDA" w:rsidRPr="007002E4" w:rsidRDefault="00266BDA" w:rsidP="001D399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 w:rsidRPr="007002E4">
              <w:rPr>
                <w:rFonts w:cs="Arial"/>
                <w:b/>
                <w:color w:val="000000" w:themeColor="text1"/>
              </w:rPr>
              <w:t>liczba godzin</w:t>
            </w:r>
          </w:p>
        </w:tc>
      </w:tr>
      <w:tr w:rsidR="00F17CBF" w14:paraId="7330B83E" w14:textId="77777777" w:rsidTr="00611FA1">
        <w:tc>
          <w:tcPr>
            <w:tcW w:w="816" w:type="dxa"/>
          </w:tcPr>
          <w:p w14:paraId="32BE0EB9" w14:textId="77777777" w:rsidR="00F17CBF" w:rsidRDefault="00F17CBF" w:rsidP="001D399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6550" w:type="dxa"/>
          </w:tcPr>
          <w:p w14:paraId="4047AEBE" w14:textId="69F80CAC" w:rsidR="00F17CBF" w:rsidRPr="006302FA" w:rsidRDefault="00611FA1" w:rsidP="001D3994">
            <w:r w:rsidRPr="00611FA1">
              <w:t xml:space="preserve">Indywidualne doradztwo zawodowe dla uczniów </w:t>
            </w:r>
            <w:r>
              <w:t>(</w:t>
            </w:r>
            <w:r w:rsidR="003A70FD">
              <w:t>ZSCKN</w:t>
            </w:r>
            <w:r>
              <w:t>)</w:t>
            </w:r>
          </w:p>
        </w:tc>
        <w:tc>
          <w:tcPr>
            <w:tcW w:w="1397" w:type="dxa"/>
          </w:tcPr>
          <w:p w14:paraId="19077935" w14:textId="02336E57" w:rsidR="00F17CBF" w:rsidRPr="00597DC8" w:rsidRDefault="00611FA1" w:rsidP="001D3994">
            <w:r>
              <w:t>120</w:t>
            </w:r>
          </w:p>
        </w:tc>
        <w:tc>
          <w:tcPr>
            <w:tcW w:w="871" w:type="dxa"/>
          </w:tcPr>
          <w:p w14:paraId="4EC192FC" w14:textId="2B1B50EA" w:rsidR="00F17CBF" w:rsidRDefault="00611FA1" w:rsidP="001D399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360</w:t>
            </w:r>
          </w:p>
        </w:tc>
      </w:tr>
      <w:tr w:rsidR="00F17CBF" w14:paraId="49D07D8D" w14:textId="77777777" w:rsidTr="00611FA1">
        <w:tc>
          <w:tcPr>
            <w:tcW w:w="816" w:type="dxa"/>
          </w:tcPr>
          <w:p w14:paraId="2F19158A" w14:textId="77777777" w:rsidR="00F17CBF" w:rsidRDefault="00F17CBF" w:rsidP="001D399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6550" w:type="dxa"/>
          </w:tcPr>
          <w:p w14:paraId="705C2213" w14:textId="535CED35" w:rsidR="00F17CBF" w:rsidRPr="006302FA" w:rsidRDefault="00730229" w:rsidP="001D3994">
            <w:r w:rsidRPr="00730229">
              <w:t xml:space="preserve">Indywidualne doradztwo zawodowe dla uczniów </w:t>
            </w:r>
            <w:r>
              <w:t>(PCEZ)</w:t>
            </w:r>
          </w:p>
        </w:tc>
        <w:tc>
          <w:tcPr>
            <w:tcW w:w="1397" w:type="dxa"/>
          </w:tcPr>
          <w:p w14:paraId="19943608" w14:textId="2F3F3DB4" w:rsidR="00F17CBF" w:rsidRPr="00597DC8" w:rsidRDefault="00F17CBF" w:rsidP="001D3994">
            <w:r w:rsidRPr="00597DC8">
              <w:t>1</w:t>
            </w:r>
            <w:r w:rsidR="00730229">
              <w:t>51</w:t>
            </w:r>
          </w:p>
        </w:tc>
        <w:tc>
          <w:tcPr>
            <w:tcW w:w="871" w:type="dxa"/>
          </w:tcPr>
          <w:p w14:paraId="65E97F96" w14:textId="2BBE9233" w:rsidR="00F17CBF" w:rsidRDefault="00730229" w:rsidP="001D399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453</w:t>
            </w:r>
          </w:p>
        </w:tc>
      </w:tr>
      <w:tr w:rsidR="00F17CBF" w14:paraId="74EA8BED" w14:textId="77777777" w:rsidTr="00611FA1">
        <w:tc>
          <w:tcPr>
            <w:tcW w:w="816" w:type="dxa"/>
          </w:tcPr>
          <w:p w14:paraId="5E6D5ED1" w14:textId="77777777" w:rsidR="00F17CBF" w:rsidRDefault="00F17CBF" w:rsidP="001D399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6550" w:type="dxa"/>
          </w:tcPr>
          <w:p w14:paraId="24DB548A" w14:textId="5769C8D2" w:rsidR="00F17CBF" w:rsidRPr="006302FA" w:rsidRDefault="00730229" w:rsidP="00F17CBF">
            <w:r w:rsidRPr="00730229">
              <w:t>Indywidualne doradztwo zawodowe dla uczniów (</w:t>
            </w:r>
            <w:r>
              <w:t>ZSP</w:t>
            </w:r>
            <w:r w:rsidRPr="00730229">
              <w:t>)</w:t>
            </w:r>
          </w:p>
        </w:tc>
        <w:tc>
          <w:tcPr>
            <w:tcW w:w="1397" w:type="dxa"/>
          </w:tcPr>
          <w:p w14:paraId="0D46F918" w14:textId="2368DAF9" w:rsidR="00F17CBF" w:rsidRPr="00597DC8" w:rsidRDefault="00730229" w:rsidP="001D3994">
            <w:r>
              <w:t>151</w:t>
            </w:r>
          </w:p>
        </w:tc>
        <w:tc>
          <w:tcPr>
            <w:tcW w:w="871" w:type="dxa"/>
          </w:tcPr>
          <w:p w14:paraId="76CEC1B7" w14:textId="26E3AFB3" w:rsidR="00F17CBF" w:rsidRDefault="00730229" w:rsidP="001D399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453</w:t>
            </w:r>
          </w:p>
        </w:tc>
      </w:tr>
    </w:tbl>
    <w:p w14:paraId="5DF9493E" w14:textId="77777777" w:rsidR="00F7791D" w:rsidRDefault="00F7791D" w:rsidP="00F7791D">
      <w:pPr>
        <w:autoSpaceDE w:val="0"/>
        <w:autoSpaceDN w:val="0"/>
        <w:adjustRightInd w:val="0"/>
        <w:rPr>
          <w:rFonts w:asciiTheme="minorHAnsi" w:hAnsiTheme="minorHAnsi" w:cs="Arial"/>
          <w:b/>
          <w:color w:val="000000" w:themeColor="text1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93"/>
        <w:gridCol w:w="6380"/>
        <w:gridCol w:w="909"/>
        <w:gridCol w:w="1552"/>
      </w:tblGrid>
      <w:tr w:rsidR="00375C6F" w14:paraId="30703F5C" w14:textId="77777777" w:rsidTr="00375C6F">
        <w:tc>
          <w:tcPr>
            <w:tcW w:w="793" w:type="dxa"/>
          </w:tcPr>
          <w:p w14:paraId="27C9B770" w14:textId="77777777" w:rsidR="00375C6F" w:rsidRPr="007002E4" w:rsidRDefault="00375C6F" w:rsidP="0070299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 w:rsidRPr="007002E4">
              <w:rPr>
                <w:rFonts w:cs="Arial"/>
                <w:b/>
                <w:color w:val="000000" w:themeColor="text1"/>
              </w:rPr>
              <w:t>Lp.</w:t>
            </w:r>
          </w:p>
        </w:tc>
        <w:tc>
          <w:tcPr>
            <w:tcW w:w="6380" w:type="dxa"/>
          </w:tcPr>
          <w:p w14:paraId="008F0D59" w14:textId="3CA620F4" w:rsidR="00375C6F" w:rsidRPr="007002E4" w:rsidRDefault="00F11575" w:rsidP="0070299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nazwa</w:t>
            </w:r>
          </w:p>
          <w:p w14:paraId="0AFFB1A7" w14:textId="77777777" w:rsidR="00375C6F" w:rsidRPr="007002E4" w:rsidRDefault="00375C6F" w:rsidP="00702997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</w:p>
        </w:tc>
        <w:tc>
          <w:tcPr>
            <w:tcW w:w="909" w:type="dxa"/>
          </w:tcPr>
          <w:p w14:paraId="0E4F0E7E" w14:textId="77777777" w:rsidR="00375C6F" w:rsidRPr="007002E4" w:rsidRDefault="00375C6F" w:rsidP="0070299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 w:rsidRPr="007002E4">
              <w:rPr>
                <w:rFonts w:cs="Arial"/>
                <w:b/>
                <w:color w:val="000000" w:themeColor="text1"/>
              </w:rPr>
              <w:t>liczba osób</w:t>
            </w:r>
          </w:p>
        </w:tc>
        <w:tc>
          <w:tcPr>
            <w:tcW w:w="1552" w:type="dxa"/>
          </w:tcPr>
          <w:p w14:paraId="09EBA6F2" w14:textId="052DB6F7" w:rsidR="00375C6F" w:rsidRPr="007002E4" w:rsidRDefault="00356829" w:rsidP="0070299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 w:rsidRPr="007002E4">
              <w:rPr>
                <w:rFonts w:cs="Arial"/>
                <w:b/>
                <w:color w:val="000000" w:themeColor="text1"/>
              </w:rPr>
              <w:t>L</w:t>
            </w:r>
            <w:r w:rsidR="00375C6F" w:rsidRPr="007002E4">
              <w:rPr>
                <w:rFonts w:cs="Arial"/>
                <w:b/>
                <w:color w:val="000000" w:themeColor="text1"/>
              </w:rPr>
              <w:t>iczba</w:t>
            </w:r>
            <w:r>
              <w:rPr>
                <w:rFonts w:cs="Arial"/>
                <w:b/>
                <w:color w:val="000000" w:themeColor="text1"/>
              </w:rPr>
              <w:br/>
            </w:r>
            <w:r w:rsidR="00375C6F" w:rsidRPr="007002E4">
              <w:rPr>
                <w:rFonts w:cs="Arial"/>
                <w:b/>
                <w:color w:val="000000" w:themeColor="text1"/>
              </w:rPr>
              <w:t xml:space="preserve"> godzin</w:t>
            </w:r>
          </w:p>
        </w:tc>
      </w:tr>
      <w:tr w:rsidR="00375C6F" w14:paraId="2934CD90" w14:textId="77777777" w:rsidTr="00375C6F">
        <w:tc>
          <w:tcPr>
            <w:tcW w:w="793" w:type="dxa"/>
          </w:tcPr>
          <w:p w14:paraId="5D3B7969" w14:textId="77777777" w:rsidR="00375C6F" w:rsidRDefault="00375C6F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6380" w:type="dxa"/>
          </w:tcPr>
          <w:p w14:paraId="4DAD9031" w14:textId="75E47848" w:rsidR="00375C6F" w:rsidRPr="00CB0FB3" w:rsidRDefault="00375C6F" w:rsidP="00702997">
            <w:r>
              <w:t xml:space="preserve">Zajęcia zawodoznawcze dla uczniów </w:t>
            </w:r>
            <w:r w:rsidR="003A70FD">
              <w:t>(ZSCKN)</w:t>
            </w:r>
          </w:p>
        </w:tc>
        <w:tc>
          <w:tcPr>
            <w:tcW w:w="909" w:type="dxa"/>
          </w:tcPr>
          <w:p w14:paraId="16817E45" w14:textId="7A1498E2" w:rsidR="00375C6F" w:rsidRDefault="00F11575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66</w:t>
            </w:r>
          </w:p>
        </w:tc>
        <w:tc>
          <w:tcPr>
            <w:tcW w:w="1552" w:type="dxa"/>
          </w:tcPr>
          <w:p w14:paraId="00D5E813" w14:textId="164F27E9" w:rsidR="00375C6F" w:rsidRDefault="006B3A9E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48</w:t>
            </w:r>
          </w:p>
        </w:tc>
      </w:tr>
      <w:tr w:rsidR="00375C6F" w14:paraId="10EEE880" w14:textId="77777777" w:rsidTr="00375C6F">
        <w:tc>
          <w:tcPr>
            <w:tcW w:w="793" w:type="dxa"/>
          </w:tcPr>
          <w:p w14:paraId="69BECAAD" w14:textId="77777777" w:rsidR="00375C6F" w:rsidRDefault="00375C6F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6380" w:type="dxa"/>
          </w:tcPr>
          <w:p w14:paraId="5772517C" w14:textId="40F6267A" w:rsidR="00375C6F" w:rsidRPr="00CB0FB3" w:rsidRDefault="00375C6F" w:rsidP="00702997">
            <w:r w:rsidRPr="00375C6F">
              <w:t xml:space="preserve">Zajęcia zawodoznawcze dla uczniów </w:t>
            </w:r>
            <w:r w:rsidR="003A70FD">
              <w:t>(</w:t>
            </w:r>
            <w:r w:rsidRPr="00CB0FB3">
              <w:t>PCEZ</w:t>
            </w:r>
            <w:r w:rsidR="003A70FD">
              <w:t>)</w:t>
            </w:r>
          </w:p>
        </w:tc>
        <w:tc>
          <w:tcPr>
            <w:tcW w:w="909" w:type="dxa"/>
          </w:tcPr>
          <w:p w14:paraId="57ACE327" w14:textId="0677AD87" w:rsidR="00375C6F" w:rsidRDefault="00F11575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82</w:t>
            </w:r>
          </w:p>
        </w:tc>
        <w:tc>
          <w:tcPr>
            <w:tcW w:w="1552" w:type="dxa"/>
          </w:tcPr>
          <w:p w14:paraId="1E933898" w14:textId="59AD9711" w:rsidR="00375C6F" w:rsidRDefault="006B3A9E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64</w:t>
            </w:r>
          </w:p>
        </w:tc>
      </w:tr>
      <w:tr w:rsidR="00375C6F" w14:paraId="206CA984" w14:textId="77777777" w:rsidTr="00375C6F">
        <w:tc>
          <w:tcPr>
            <w:tcW w:w="793" w:type="dxa"/>
          </w:tcPr>
          <w:p w14:paraId="385A42B4" w14:textId="77777777" w:rsidR="00375C6F" w:rsidRDefault="00375C6F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6380" w:type="dxa"/>
          </w:tcPr>
          <w:p w14:paraId="79BDC2D0" w14:textId="40CA123C" w:rsidR="00375C6F" w:rsidRPr="00CB0FB3" w:rsidRDefault="00375C6F" w:rsidP="00702997">
            <w:r w:rsidRPr="00375C6F">
              <w:t xml:space="preserve">Zajęcia zawodoznawcze dla uczniów </w:t>
            </w:r>
            <w:r w:rsidR="003A70FD">
              <w:t>(</w:t>
            </w:r>
            <w:r w:rsidRPr="00CB0FB3">
              <w:t>ZSP</w:t>
            </w:r>
            <w:r w:rsidR="003A70FD">
              <w:t>)</w:t>
            </w:r>
          </w:p>
        </w:tc>
        <w:tc>
          <w:tcPr>
            <w:tcW w:w="909" w:type="dxa"/>
          </w:tcPr>
          <w:p w14:paraId="7FE79414" w14:textId="0A881B8D" w:rsidR="00375C6F" w:rsidRDefault="00F11575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82</w:t>
            </w:r>
          </w:p>
        </w:tc>
        <w:tc>
          <w:tcPr>
            <w:tcW w:w="1552" w:type="dxa"/>
          </w:tcPr>
          <w:p w14:paraId="7228C078" w14:textId="3214B290" w:rsidR="00375C6F" w:rsidRDefault="006B3A9E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64</w:t>
            </w:r>
          </w:p>
        </w:tc>
      </w:tr>
    </w:tbl>
    <w:p w14:paraId="3162DFE6" w14:textId="77777777" w:rsidR="00375C6F" w:rsidRDefault="00375C6F" w:rsidP="00F7791D">
      <w:pPr>
        <w:autoSpaceDE w:val="0"/>
        <w:autoSpaceDN w:val="0"/>
        <w:adjustRightInd w:val="0"/>
        <w:rPr>
          <w:rFonts w:asciiTheme="minorHAnsi" w:hAnsiTheme="minorHAnsi" w:cs="Arial"/>
          <w:b/>
          <w:color w:val="000000" w:themeColor="text1"/>
        </w:rPr>
      </w:pPr>
    </w:p>
    <w:p w14:paraId="3F7BC084" w14:textId="0C096ABB" w:rsidR="00F7791D" w:rsidRDefault="00F7791D" w:rsidP="00F7791D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  <w:color w:val="000000" w:themeColor="text1"/>
        </w:rPr>
        <w:t>Z</w:t>
      </w:r>
      <w:r>
        <w:rPr>
          <w:rFonts w:asciiTheme="minorHAnsi" w:hAnsiTheme="minorHAnsi" w:cs="Arial"/>
          <w:b/>
          <w:color w:val="000000" w:themeColor="text1"/>
        </w:rPr>
        <w:t>adanie  4</w:t>
      </w:r>
      <w:r w:rsidR="009C2F34">
        <w:rPr>
          <w:rFonts w:asciiTheme="minorHAnsi" w:hAnsiTheme="minorHAnsi" w:cs="Arial"/>
          <w:b/>
          <w:color w:val="000000" w:themeColor="text1"/>
        </w:rPr>
        <w:t>, 9,14</w:t>
      </w:r>
      <w:r>
        <w:rPr>
          <w:rFonts w:asciiTheme="minorHAnsi" w:hAnsiTheme="minorHAnsi" w:cs="Arial"/>
          <w:b/>
          <w:color w:val="000000" w:themeColor="text1"/>
        </w:rPr>
        <w:t xml:space="preserve"> </w:t>
      </w:r>
      <w:r w:rsidRPr="007002E4">
        <w:rPr>
          <w:rFonts w:asciiTheme="minorHAnsi" w:hAnsiTheme="minorHAnsi" w:cs="Arial"/>
          <w:b/>
          <w:color w:val="000000" w:themeColor="text1"/>
        </w:rPr>
        <w:t xml:space="preserve">– </w:t>
      </w:r>
      <w:r>
        <w:rPr>
          <w:rFonts w:asciiTheme="minorHAnsi" w:hAnsiTheme="minorHAnsi" w:cs="Arial"/>
          <w:b/>
        </w:rPr>
        <w:t xml:space="preserve"> </w:t>
      </w:r>
      <w:r w:rsidR="00466140" w:rsidRPr="00466140">
        <w:rPr>
          <w:rFonts w:asciiTheme="minorHAnsi" w:hAnsiTheme="minorHAnsi" w:cs="Arial"/>
          <w:b/>
        </w:rPr>
        <w:t xml:space="preserve">Współpraca z uczelniami i pracodawcami, w szczególności </w:t>
      </w:r>
      <w:r w:rsidR="00466140" w:rsidRPr="003A70FD">
        <w:rPr>
          <w:rFonts w:asciiTheme="minorHAnsi" w:hAnsiTheme="minorHAnsi" w:cs="Arial"/>
          <w:b/>
        </w:rPr>
        <w:t xml:space="preserve">organizacja staży </w:t>
      </w:r>
      <w:r w:rsidR="00466140" w:rsidRPr="00466140">
        <w:rPr>
          <w:rFonts w:asciiTheme="minorHAnsi" w:hAnsiTheme="minorHAnsi" w:cs="Arial"/>
          <w:b/>
        </w:rPr>
        <w:t>dla uczniów</w:t>
      </w:r>
      <w:r w:rsidR="00C55D2A">
        <w:rPr>
          <w:rFonts w:asciiTheme="minorHAnsi" w:hAnsiTheme="minorHAnsi" w:cs="Arial"/>
          <w:b/>
        </w:rPr>
        <w:t>.</w:t>
      </w:r>
    </w:p>
    <w:p w14:paraId="3E028235" w14:textId="77777777" w:rsidR="00375C6F" w:rsidRDefault="00375C6F" w:rsidP="00F7791D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9"/>
        <w:gridCol w:w="3066"/>
        <w:gridCol w:w="1958"/>
        <w:gridCol w:w="3794"/>
      </w:tblGrid>
      <w:tr w:rsidR="00375C6F" w14:paraId="782040C2" w14:textId="77777777" w:rsidTr="009C2F34">
        <w:tc>
          <w:tcPr>
            <w:tcW w:w="809" w:type="dxa"/>
          </w:tcPr>
          <w:p w14:paraId="71F629ED" w14:textId="77777777" w:rsidR="00375C6F" w:rsidRPr="007002E4" w:rsidRDefault="00375C6F" w:rsidP="00702997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bookmarkStart w:id="4" w:name="_Hlk187236665"/>
            <w:r w:rsidRPr="007002E4">
              <w:rPr>
                <w:rFonts w:cs="Arial"/>
                <w:b/>
                <w:color w:val="000000" w:themeColor="text1"/>
              </w:rPr>
              <w:t>Lp.</w:t>
            </w:r>
          </w:p>
        </w:tc>
        <w:tc>
          <w:tcPr>
            <w:tcW w:w="3066" w:type="dxa"/>
          </w:tcPr>
          <w:p w14:paraId="0BB3511A" w14:textId="77777777" w:rsidR="00375C6F" w:rsidRPr="007002E4" w:rsidRDefault="00375C6F" w:rsidP="00702997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 w:rsidRPr="007002E4">
              <w:rPr>
                <w:rFonts w:cs="Arial"/>
                <w:b/>
                <w:color w:val="000000" w:themeColor="text1"/>
              </w:rPr>
              <w:t>szkoła</w:t>
            </w:r>
          </w:p>
        </w:tc>
        <w:tc>
          <w:tcPr>
            <w:tcW w:w="1958" w:type="dxa"/>
          </w:tcPr>
          <w:p w14:paraId="793B0A6A" w14:textId="77777777" w:rsidR="00375C6F" w:rsidRPr="007002E4" w:rsidRDefault="00375C6F" w:rsidP="00702997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 w:rsidRPr="007002E4">
              <w:rPr>
                <w:rFonts w:cs="Arial"/>
                <w:b/>
                <w:color w:val="000000" w:themeColor="text1"/>
              </w:rPr>
              <w:t>liczba uczniów</w:t>
            </w:r>
          </w:p>
        </w:tc>
        <w:tc>
          <w:tcPr>
            <w:tcW w:w="3794" w:type="dxa"/>
          </w:tcPr>
          <w:p w14:paraId="690B78A5" w14:textId="1FDF468F" w:rsidR="00375C6F" w:rsidRPr="007002E4" w:rsidRDefault="00375C6F" w:rsidP="00702997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</w:rPr>
            </w:pPr>
            <w:r w:rsidRPr="007002E4">
              <w:rPr>
                <w:rFonts w:cs="Arial"/>
                <w:b/>
                <w:color w:val="000000" w:themeColor="text1"/>
              </w:rPr>
              <w:t xml:space="preserve">liczba </w:t>
            </w:r>
            <w:r w:rsidR="006B3A9E">
              <w:rPr>
                <w:rFonts w:cs="Arial"/>
                <w:b/>
                <w:color w:val="000000" w:themeColor="text1"/>
              </w:rPr>
              <w:t>osobogodzin</w:t>
            </w:r>
          </w:p>
        </w:tc>
      </w:tr>
      <w:tr w:rsidR="00375C6F" w14:paraId="73AD2B5E" w14:textId="77777777" w:rsidTr="009C2F34">
        <w:tc>
          <w:tcPr>
            <w:tcW w:w="809" w:type="dxa"/>
          </w:tcPr>
          <w:p w14:paraId="0861451F" w14:textId="77777777" w:rsidR="00375C6F" w:rsidRDefault="00375C6F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3066" w:type="dxa"/>
          </w:tcPr>
          <w:p w14:paraId="16A56672" w14:textId="77777777" w:rsidR="00375C6F" w:rsidRPr="00695220" w:rsidRDefault="00375C6F" w:rsidP="00702997">
            <w:r w:rsidRPr="00695220">
              <w:t>PCEZ</w:t>
            </w:r>
          </w:p>
        </w:tc>
        <w:tc>
          <w:tcPr>
            <w:tcW w:w="1958" w:type="dxa"/>
          </w:tcPr>
          <w:p w14:paraId="6257CF05" w14:textId="559A4D7C" w:rsidR="00375C6F" w:rsidRDefault="006B3A9E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82</w:t>
            </w:r>
          </w:p>
        </w:tc>
        <w:tc>
          <w:tcPr>
            <w:tcW w:w="3794" w:type="dxa"/>
          </w:tcPr>
          <w:p w14:paraId="5DADE814" w14:textId="0FC550B0" w:rsidR="00375C6F" w:rsidRDefault="006B3A9E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9840</w:t>
            </w:r>
          </w:p>
        </w:tc>
      </w:tr>
      <w:tr w:rsidR="00375C6F" w14:paraId="36538D63" w14:textId="77777777" w:rsidTr="009C2F34">
        <w:tc>
          <w:tcPr>
            <w:tcW w:w="809" w:type="dxa"/>
          </w:tcPr>
          <w:p w14:paraId="5565A8C3" w14:textId="77777777" w:rsidR="00375C6F" w:rsidRDefault="00375C6F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3066" w:type="dxa"/>
          </w:tcPr>
          <w:p w14:paraId="3808252B" w14:textId="3DCB538A" w:rsidR="00375C6F" w:rsidRPr="00695220" w:rsidRDefault="003A70FD" w:rsidP="00702997">
            <w:r>
              <w:t>ZSCKN</w:t>
            </w:r>
          </w:p>
        </w:tc>
        <w:tc>
          <w:tcPr>
            <w:tcW w:w="1958" w:type="dxa"/>
          </w:tcPr>
          <w:p w14:paraId="2B86C4C7" w14:textId="4EA36E84" w:rsidR="00375C6F" w:rsidRDefault="006B3A9E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66</w:t>
            </w:r>
          </w:p>
        </w:tc>
        <w:tc>
          <w:tcPr>
            <w:tcW w:w="3794" w:type="dxa"/>
          </w:tcPr>
          <w:p w14:paraId="6C37DE2E" w14:textId="4DA35428" w:rsidR="00375C6F" w:rsidRDefault="006B3A9E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7920</w:t>
            </w:r>
          </w:p>
        </w:tc>
      </w:tr>
      <w:tr w:rsidR="00375C6F" w14:paraId="2CF2078D" w14:textId="77777777" w:rsidTr="009C2F34">
        <w:tc>
          <w:tcPr>
            <w:tcW w:w="809" w:type="dxa"/>
          </w:tcPr>
          <w:p w14:paraId="3E63E06A" w14:textId="77777777" w:rsidR="00375C6F" w:rsidRDefault="00375C6F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3066" w:type="dxa"/>
          </w:tcPr>
          <w:p w14:paraId="18A506FF" w14:textId="7B24FCDB" w:rsidR="00375C6F" w:rsidRPr="00695220" w:rsidRDefault="00375C6F" w:rsidP="00702997">
            <w:r w:rsidRPr="00695220">
              <w:t>ZSP</w:t>
            </w:r>
          </w:p>
        </w:tc>
        <w:tc>
          <w:tcPr>
            <w:tcW w:w="1958" w:type="dxa"/>
          </w:tcPr>
          <w:p w14:paraId="0E0A18DD" w14:textId="2EF8D571" w:rsidR="00375C6F" w:rsidRDefault="006B3A9E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82</w:t>
            </w:r>
          </w:p>
        </w:tc>
        <w:tc>
          <w:tcPr>
            <w:tcW w:w="3794" w:type="dxa"/>
          </w:tcPr>
          <w:p w14:paraId="3468A0EA" w14:textId="4D3F8754" w:rsidR="00375C6F" w:rsidRDefault="006B3A9E" w:rsidP="00702997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9840</w:t>
            </w:r>
          </w:p>
        </w:tc>
      </w:tr>
    </w:tbl>
    <w:bookmarkEnd w:id="4"/>
    <w:p w14:paraId="09955E80" w14:textId="70F2A5A9" w:rsidR="00F7791D" w:rsidRPr="003A70FD" w:rsidRDefault="009C2F34" w:rsidP="00F7791D">
      <w:pPr>
        <w:autoSpaceDE w:val="0"/>
        <w:autoSpaceDN w:val="0"/>
        <w:adjustRightInd w:val="0"/>
        <w:rPr>
          <w:rFonts w:asciiTheme="minorHAnsi" w:hAnsiTheme="minorHAnsi" w:cs="Arial"/>
          <w:bCs/>
        </w:rPr>
      </w:pPr>
      <w:r w:rsidRPr="003A70FD">
        <w:rPr>
          <w:rFonts w:asciiTheme="minorHAnsi" w:hAnsiTheme="minorHAnsi" w:cs="Arial"/>
          <w:bCs/>
        </w:rPr>
        <w:t>Regulamin rekrutacji i udziału w stażach i praktykach zawodowych stanowi Załącznik Nr 5.</w:t>
      </w:r>
    </w:p>
    <w:p w14:paraId="1EB96E90" w14:textId="77777777" w:rsidR="009C2F34" w:rsidRPr="003A70FD" w:rsidRDefault="009C2F34" w:rsidP="00F7791D">
      <w:pPr>
        <w:autoSpaceDE w:val="0"/>
        <w:autoSpaceDN w:val="0"/>
        <w:adjustRightInd w:val="0"/>
        <w:rPr>
          <w:rFonts w:asciiTheme="minorHAnsi" w:hAnsiTheme="minorHAnsi" w:cs="Arial"/>
          <w:bCs/>
          <w:color w:val="000000" w:themeColor="text1"/>
        </w:rPr>
      </w:pPr>
    </w:p>
    <w:p w14:paraId="192BB673" w14:textId="0B8983F4" w:rsidR="00466140" w:rsidRPr="003A70FD" w:rsidRDefault="00F7791D" w:rsidP="00F7791D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  <w:color w:val="000000" w:themeColor="text1"/>
        </w:rPr>
        <w:t>Z</w:t>
      </w:r>
      <w:r>
        <w:rPr>
          <w:rFonts w:asciiTheme="minorHAnsi" w:hAnsiTheme="minorHAnsi" w:cs="Arial"/>
          <w:b/>
          <w:color w:val="000000" w:themeColor="text1"/>
        </w:rPr>
        <w:t>adanie  5</w:t>
      </w:r>
      <w:r w:rsidR="009C2F34">
        <w:rPr>
          <w:rFonts w:asciiTheme="minorHAnsi" w:hAnsiTheme="minorHAnsi" w:cs="Arial"/>
          <w:b/>
          <w:color w:val="000000" w:themeColor="text1"/>
        </w:rPr>
        <w:t>,10,15</w:t>
      </w:r>
      <w:r>
        <w:rPr>
          <w:rFonts w:asciiTheme="minorHAnsi" w:hAnsiTheme="minorHAnsi" w:cs="Arial"/>
          <w:b/>
          <w:color w:val="000000" w:themeColor="text1"/>
        </w:rPr>
        <w:t xml:space="preserve"> </w:t>
      </w:r>
      <w:r w:rsidRPr="007002E4">
        <w:rPr>
          <w:rFonts w:asciiTheme="minorHAnsi" w:hAnsiTheme="minorHAnsi" w:cs="Arial"/>
          <w:b/>
          <w:color w:val="000000" w:themeColor="text1"/>
        </w:rPr>
        <w:t xml:space="preserve">– </w:t>
      </w:r>
      <w:r>
        <w:rPr>
          <w:rFonts w:asciiTheme="minorHAnsi" w:hAnsiTheme="minorHAnsi" w:cs="Arial"/>
          <w:b/>
        </w:rPr>
        <w:t xml:space="preserve"> </w:t>
      </w:r>
      <w:r w:rsidR="00466140" w:rsidRPr="00466140">
        <w:rPr>
          <w:rFonts w:asciiTheme="minorHAnsi" w:hAnsiTheme="minorHAnsi" w:cs="Arial"/>
          <w:b/>
        </w:rPr>
        <w:t xml:space="preserve">Rozwój umiejętności uczniów poprzez wsparcie potencjału dydaktycznego </w:t>
      </w:r>
      <w:r w:rsidR="00466140" w:rsidRPr="003A70FD">
        <w:rPr>
          <w:rFonts w:asciiTheme="minorHAnsi" w:hAnsiTheme="minorHAnsi" w:cs="Arial"/>
          <w:b/>
        </w:rPr>
        <w:t>zakup wyposażenia pracowni praktycznej nauki zawodu</w:t>
      </w:r>
      <w:r w:rsidR="00C55D2A" w:rsidRPr="003A70FD">
        <w:rPr>
          <w:rFonts w:asciiTheme="minorHAnsi" w:hAnsiTheme="minorHAnsi" w:cs="Arial"/>
          <w:b/>
        </w:rPr>
        <w:t>.</w:t>
      </w:r>
    </w:p>
    <w:p w14:paraId="58122BBF" w14:textId="77777777" w:rsidR="00A46EA0" w:rsidRDefault="00A46EA0" w:rsidP="00F7791D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8217"/>
        <w:gridCol w:w="1417"/>
      </w:tblGrid>
      <w:tr w:rsidR="00A46EA0" w:rsidRPr="00C55D2A" w14:paraId="731D4D8B" w14:textId="77777777" w:rsidTr="00A46EA0">
        <w:trPr>
          <w:trHeight w:val="60"/>
        </w:trPr>
        <w:tc>
          <w:tcPr>
            <w:tcW w:w="9634" w:type="dxa"/>
            <w:gridSpan w:val="2"/>
            <w:hideMark/>
          </w:tcPr>
          <w:p w14:paraId="7D1393E2" w14:textId="6715B549" w:rsidR="00A46EA0" w:rsidRPr="00A46EA0" w:rsidRDefault="00A46EA0" w:rsidP="003A70F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 w:rsidRPr="00A46EA0">
              <w:rPr>
                <w:rFonts w:cs="Arial"/>
                <w:b/>
              </w:rPr>
              <w:t xml:space="preserve">Zespół Szkół Nr 1 im. C. K. Norwida w Świdniku (Tech. nr 2 i Szk. Branżowa I st.) </w:t>
            </w:r>
            <w:r w:rsidR="003A70FD">
              <w:rPr>
                <w:rFonts w:cs="Arial"/>
                <w:b/>
              </w:rPr>
              <w:t>Zadanie 5</w:t>
            </w:r>
          </w:p>
        </w:tc>
      </w:tr>
      <w:tr w:rsidR="00A46EA0" w:rsidRPr="00C55D2A" w14:paraId="179F1509" w14:textId="77777777" w:rsidTr="00A46EA0">
        <w:trPr>
          <w:trHeight w:val="409"/>
        </w:trPr>
        <w:tc>
          <w:tcPr>
            <w:tcW w:w="8217" w:type="dxa"/>
          </w:tcPr>
          <w:p w14:paraId="504DD70E" w14:textId="049EB390" w:rsidR="00A46EA0" w:rsidRPr="00A46EA0" w:rsidRDefault="00A46EA0" w:rsidP="00A46EA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 w:rsidRPr="00A46EA0">
              <w:rPr>
                <w:rFonts w:cs="Arial"/>
                <w:b/>
              </w:rPr>
              <w:t>Wyposażenie</w:t>
            </w:r>
          </w:p>
        </w:tc>
        <w:tc>
          <w:tcPr>
            <w:tcW w:w="1417" w:type="dxa"/>
            <w:noWrap/>
          </w:tcPr>
          <w:p w14:paraId="55401CD6" w14:textId="32AA41D7" w:rsidR="00A46EA0" w:rsidRPr="00A46EA0" w:rsidRDefault="00A46EA0" w:rsidP="00A46EA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 w:rsidRPr="00A46EA0">
              <w:rPr>
                <w:rFonts w:cs="Arial"/>
                <w:b/>
              </w:rPr>
              <w:t>Cena</w:t>
            </w:r>
          </w:p>
        </w:tc>
      </w:tr>
      <w:tr w:rsidR="00C55D2A" w:rsidRPr="00C55D2A" w14:paraId="07CF170A" w14:textId="77777777" w:rsidTr="003A70FD">
        <w:trPr>
          <w:trHeight w:val="643"/>
        </w:trPr>
        <w:tc>
          <w:tcPr>
            <w:tcW w:w="8217" w:type="dxa"/>
          </w:tcPr>
          <w:p w14:paraId="774A5447" w14:textId="470534F4" w:rsidR="00C55D2A" w:rsidRPr="00C55D2A" w:rsidRDefault="00C55D2A" w:rsidP="00C55D2A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55D2A">
              <w:rPr>
                <w:rFonts w:cs="Arial"/>
                <w:bCs/>
              </w:rPr>
              <w:t>Zakup wyposażenia do pracowni nauki zawodu na kierunku technik żywienia i usług gastronomicznych oraz technik hotelarz</w:t>
            </w:r>
          </w:p>
        </w:tc>
        <w:tc>
          <w:tcPr>
            <w:tcW w:w="1417" w:type="dxa"/>
            <w:noWrap/>
          </w:tcPr>
          <w:p w14:paraId="2A5B3363" w14:textId="133E607C" w:rsidR="00C55D2A" w:rsidRPr="00C55D2A" w:rsidRDefault="00C55D2A" w:rsidP="00C55D2A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55D2A">
              <w:rPr>
                <w:rFonts w:cs="Arial"/>
                <w:bCs/>
              </w:rPr>
              <w:t>167 663,44</w:t>
            </w:r>
          </w:p>
        </w:tc>
      </w:tr>
      <w:tr w:rsidR="00C55D2A" w:rsidRPr="00C55D2A" w14:paraId="4D8B8A0F" w14:textId="77777777" w:rsidTr="00A46EA0">
        <w:trPr>
          <w:trHeight w:val="600"/>
        </w:trPr>
        <w:tc>
          <w:tcPr>
            <w:tcW w:w="8217" w:type="dxa"/>
            <w:hideMark/>
          </w:tcPr>
          <w:p w14:paraId="4634C4DB" w14:textId="77777777" w:rsidR="00C55D2A" w:rsidRPr="00C55D2A" w:rsidRDefault="00C55D2A" w:rsidP="00C55D2A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55D2A">
              <w:rPr>
                <w:rFonts w:cs="Arial"/>
                <w:bCs/>
              </w:rPr>
              <w:t>Zakup wyposażenia do pracowni nauki zawodu na kierunku technik logistyk - Symulator tachografu</w:t>
            </w:r>
          </w:p>
        </w:tc>
        <w:tc>
          <w:tcPr>
            <w:tcW w:w="1417" w:type="dxa"/>
            <w:noWrap/>
            <w:hideMark/>
          </w:tcPr>
          <w:p w14:paraId="14424631" w14:textId="77777777" w:rsidR="00C55D2A" w:rsidRPr="00C55D2A" w:rsidRDefault="00C55D2A" w:rsidP="00C55D2A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55D2A">
              <w:rPr>
                <w:rFonts w:cs="Arial"/>
                <w:bCs/>
              </w:rPr>
              <w:t>4 000,00</w:t>
            </w:r>
          </w:p>
        </w:tc>
      </w:tr>
      <w:tr w:rsidR="00C55D2A" w:rsidRPr="00C55D2A" w14:paraId="4E1D3530" w14:textId="77777777" w:rsidTr="009D69DC">
        <w:trPr>
          <w:trHeight w:val="647"/>
        </w:trPr>
        <w:tc>
          <w:tcPr>
            <w:tcW w:w="8217" w:type="dxa"/>
            <w:hideMark/>
          </w:tcPr>
          <w:p w14:paraId="7D3C4D7E" w14:textId="501AB6A9" w:rsidR="00C55D2A" w:rsidRPr="00C55D2A" w:rsidRDefault="00C55D2A" w:rsidP="00C55D2A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55D2A">
              <w:rPr>
                <w:rFonts w:cs="Arial"/>
                <w:bCs/>
              </w:rPr>
              <w:t xml:space="preserve">Zakup wyposażenia do pracowni nauki zawodu na kierunku technik logistyk - SpedTrans –oprogramowanie spedycyjno- logistyczne </w:t>
            </w:r>
          </w:p>
        </w:tc>
        <w:tc>
          <w:tcPr>
            <w:tcW w:w="1417" w:type="dxa"/>
            <w:noWrap/>
            <w:hideMark/>
          </w:tcPr>
          <w:p w14:paraId="7CF13F7A" w14:textId="77777777" w:rsidR="00C55D2A" w:rsidRPr="00C55D2A" w:rsidRDefault="00C55D2A" w:rsidP="00C55D2A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55D2A">
              <w:rPr>
                <w:rFonts w:cs="Arial"/>
                <w:bCs/>
              </w:rPr>
              <w:t>54 000,00</w:t>
            </w:r>
          </w:p>
        </w:tc>
      </w:tr>
      <w:tr w:rsidR="00C55D2A" w:rsidRPr="00C55D2A" w14:paraId="3D7447B2" w14:textId="77777777" w:rsidTr="00A46EA0">
        <w:trPr>
          <w:trHeight w:val="700"/>
        </w:trPr>
        <w:tc>
          <w:tcPr>
            <w:tcW w:w="8217" w:type="dxa"/>
            <w:hideMark/>
          </w:tcPr>
          <w:p w14:paraId="518E54AB" w14:textId="77777777" w:rsidR="00C55D2A" w:rsidRPr="00C55D2A" w:rsidRDefault="00C55D2A" w:rsidP="00C55D2A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55D2A">
              <w:rPr>
                <w:rFonts w:cs="Arial"/>
                <w:bCs/>
              </w:rPr>
              <w:t>Zakup wyposażenia do pracowni nauki zawodu na kierunku technik logistyk - InsERT SubiektGT (na 30 stanowisk x 387,00 zł/szt.)</w:t>
            </w:r>
          </w:p>
        </w:tc>
        <w:tc>
          <w:tcPr>
            <w:tcW w:w="1417" w:type="dxa"/>
            <w:noWrap/>
            <w:hideMark/>
          </w:tcPr>
          <w:p w14:paraId="77A62F5F" w14:textId="77777777" w:rsidR="00C55D2A" w:rsidRPr="00C55D2A" w:rsidRDefault="00C55D2A" w:rsidP="00C55D2A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55D2A">
              <w:rPr>
                <w:rFonts w:cs="Arial"/>
                <w:bCs/>
              </w:rPr>
              <w:t>11 610,00</w:t>
            </w:r>
          </w:p>
        </w:tc>
      </w:tr>
      <w:tr w:rsidR="00C55D2A" w:rsidRPr="00C55D2A" w14:paraId="4D81FF9E" w14:textId="77777777" w:rsidTr="009D69DC">
        <w:trPr>
          <w:trHeight w:val="461"/>
        </w:trPr>
        <w:tc>
          <w:tcPr>
            <w:tcW w:w="8217" w:type="dxa"/>
            <w:hideMark/>
          </w:tcPr>
          <w:p w14:paraId="30EF5EFE" w14:textId="01CADC05" w:rsidR="00C55D2A" w:rsidRPr="00C55D2A" w:rsidRDefault="00C55D2A" w:rsidP="00C55D2A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55D2A">
              <w:rPr>
                <w:rFonts w:cs="Arial"/>
                <w:bCs/>
              </w:rPr>
              <w:t xml:space="preserve">Zakup wyposażenia do pracowni nauki zawodu na kierunku technik logistyk - </w:t>
            </w:r>
          </w:p>
        </w:tc>
        <w:tc>
          <w:tcPr>
            <w:tcW w:w="1417" w:type="dxa"/>
            <w:noWrap/>
            <w:hideMark/>
          </w:tcPr>
          <w:p w14:paraId="4EA93C7A" w14:textId="77777777" w:rsidR="00C55D2A" w:rsidRPr="00C55D2A" w:rsidRDefault="00C55D2A" w:rsidP="00C55D2A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C55D2A">
              <w:rPr>
                <w:rFonts w:cs="Arial"/>
                <w:bCs/>
              </w:rPr>
              <w:t>45 764,00</w:t>
            </w:r>
          </w:p>
        </w:tc>
      </w:tr>
      <w:tr w:rsidR="00A46EA0" w:rsidRPr="00C55D2A" w14:paraId="330FF014" w14:textId="77777777" w:rsidTr="00A46EA0">
        <w:trPr>
          <w:trHeight w:val="422"/>
        </w:trPr>
        <w:tc>
          <w:tcPr>
            <w:tcW w:w="9634" w:type="dxa"/>
            <w:gridSpan w:val="2"/>
          </w:tcPr>
          <w:p w14:paraId="68201D46" w14:textId="0BFB298C" w:rsidR="00A46EA0" w:rsidRPr="00A46EA0" w:rsidRDefault="00A46EA0" w:rsidP="00A46EA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 w:rsidRPr="00A46EA0">
              <w:rPr>
                <w:rFonts w:cs="Arial"/>
                <w:b/>
              </w:rPr>
              <w:t>PCEZ im. Zygmunta Puławskiego w Świdniku (Tech. i Szk. Bran. I st.)</w:t>
            </w:r>
            <w:r w:rsidR="009D69DC">
              <w:rPr>
                <w:rFonts w:cs="Arial"/>
                <w:b/>
              </w:rPr>
              <w:t xml:space="preserve"> Zadanie 10</w:t>
            </w:r>
          </w:p>
        </w:tc>
      </w:tr>
      <w:tr w:rsidR="00A46EA0" w:rsidRPr="00A46EA0" w14:paraId="0A734029" w14:textId="77777777" w:rsidTr="00A46EA0">
        <w:trPr>
          <w:trHeight w:val="697"/>
        </w:trPr>
        <w:tc>
          <w:tcPr>
            <w:tcW w:w="8217" w:type="dxa"/>
            <w:hideMark/>
          </w:tcPr>
          <w:p w14:paraId="0A0B028F" w14:textId="6126ACFC" w:rsidR="00A46EA0" w:rsidRPr="00A46EA0" w:rsidRDefault="00A46EA0" w:rsidP="00A46EA0">
            <w:pPr>
              <w:suppressAutoHyphens w:val="0"/>
              <w:rPr>
                <w:rFonts w:ascii="Calibri" w:hAnsi="Calibri" w:cs="Calibri"/>
                <w:color w:val="404040"/>
                <w:lang w:eastAsia="pl-PL"/>
              </w:rPr>
            </w:pPr>
            <w:r w:rsidRPr="00A46EA0">
              <w:rPr>
                <w:rFonts w:ascii="Calibri" w:hAnsi="Calibri" w:cs="Calibri"/>
                <w:color w:val="404040"/>
                <w:lang w:eastAsia="pl-PL"/>
              </w:rPr>
              <w:t>Zakup wyposażenia do pracownia nauki zawodu na kierunku technik grafiki i poligrafii cyfrowej</w:t>
            </w:r>
            <w:r w:rsidR="009D69DC">
              <w:rPr>
                <w:rFonts w:ascii="Calibri" w:hAnsi="Calibri" w:cs="Calibri"/>
                <w:color w:val="404040"/>
                <w:lang w:eastAsia="pl-PL"/>
              </w:rPr>
              <w:t xml:space="preserve"> </w:t>
            </w:r>
            <w:r w:rsidRPr="00A46EA0">
              <w:rPr>
                <w:rFonts w:ascii="Calibri" w:hAnsi="Calibri" w:cs="Calibri"/>
                <w:color w:val="404040"/>
                <w:lang w:eastAsia="pl-PL"/>
              </w:rPr>
              <w:t xml:space="preserve">Ploter tnąco bigujący </w:t>
            </w:r>
          </w:p>
        </w:tc>
        <w:tc>
          <w:tcPr>
            <w:tcW w:w="1417" w:type="dxa"/>
            <w:noWrap/>
            <w:hideMark/>
          </w:tcPr>
          <w:p w14:paraId="636DE83C" w14:textId="77777777" w:rsidR="00A46EA0" w:rsidRPr="00A46EA0" w:rsidRDefault="00A46EA0" w:rsidP="00966329">
            <w:pPr>
              <w:suppressAutoHyphens w:val="0"/>
              <w:rPr>
                <w:rFonts w:ascii="Calibri" w:hAnsi="Calibri" w:cs="Calibri"/>
                <w:lang w:eastAsia="pl-PL"/>
              </w:rPr>
            </w:pPr>
            <w:r w:rsidRPr="00A46EA0">
              <w:rPr>
                <w:rFonts w:ascii="Calibri" w:hAnsi="Calibri" w:cs="Calibri"/>
                <w:lang w:eastAsia="pl-PL"/>
              </w:rPr>
              <w:t>20 000,00</w:t>
            </w:r>
          </w:p>
        </w:tc>
      </w:tr>
      <w:tr w:rsidR="00A46EA0" w:rsidRPr="00A46EA0" w14:paraId="49DD29C9" w14:textId="77777777" w:rsidTr="00A46EA0">
        <w:trPr>
          <w:trHeight w:val="600"/>
        </w:trPr>
        <w:tc>
          <w:tcPr>
            <w:tcW w:w="8217" w:type="dxa"/>
            <w:hideMark/>
          </w:tcPr>
          <w:p w14:paraId="027109C3" w14:textId="291CF184" w:rsidR="00A46EA0" w:rsidRPr="00A46EA0" w:rsidRDefault="00A46EA0" w:rsidP="00A46EA0">
            <w:pPr>
              <w:suppressAutoHyphens w:val="0"/>
              <w:rPr>
                <w:rFonts w:ascii="Calibri" w:hAnsi="Calibri" w:cs="Calibri"/>
                <w:color w:val="404040"/>
                <w:lang w:eastAsia="pl-PL"/>
              </w:rPr>
            </w:pPr>
            <w:r w:rsidRPr="00A46EA0">
              <w:rPr>
                <w:rFonts w:ascii="Calibri" w:hAnsi="Calibri" w:cs="Calibri"/>
                <w:color w:val="404040"/>
                <w:lang w:eastAsia="pl-PL"/>
              </w:rPr>
              <w:t>Zakup wyposażenia do pracownia nauki zawodu na kierunku technik grafiki i poligrafii cyfrowej</w:t>
            </w:r>
            <w:r w:rsidR="009D69DC">
              <w:rPr>
                <w:rFonts w:ascii="Calibri" w:hAnsi="Calibri" w:cs="Calibri"/>
                <w:color w:val="404040"/>
                <w:lang w:eastAsia="pl-PL"/>
              </w:rPr>
              <w:t xml:space="preserve"> </w:t>
            </w:r>
            <w:r w:rsidRPr="00A46EA0">
              <w:rPr>
                <w:rFonts w:ascii="Calibri" w:hAnsi="Calibri" w:cs="Calibri"/>
                <w:color w:val="404040"/>
                <w:lang w:eastAsia="pl-PL"/>
              </w:rPr>
              <w:t xml:space="preserve">Drukarka UV </w:t>
            </w:r>
          </w:p>
        </w:tc>
        <w:tc>
          <w:tcPr>
            <w:tcW w:w="1417" w:type="dxa"/>
            <w:noWrap/>
            <w:hideMark/>
          </w:tcPr>
          <w:p w14:paraId="45903F67" w14:textId="77777777" w:rsidR="00A46EA0" w:rsidRPr="00A46EA0" w:rsidRDefault="00A46EA0" w:rsidP="00966329">
            <w:pPr>
              <w:suppressAutoHyphens w:val="0"/>
              <w:rPr>
                <w:rFonts w:ascii="Calibri" w:hAnsi="Calibri" w:cs="Calibri"/>
                <w:lang w:eastAsia="pl-PL"/>
              </w:rPr>
            </w:pPr>
            <w:r w:rsidRPr="00A46EA0">
              <w:rPr>
                <w:rFonts w:ascii="Calibri" w:hAnsi="Calibri" w:cs="Calibri"/>
                <w:lang w:eastAsia="pl-PL"/>
              </w:rPr>
              <w:t>30 000,00</w:t>
            </w:r>
          </w:p>
        </w:tc>
      </w:tr>
      <w:tr w:rsidR="00A46EA0" w:rsidRPr="00A46EA0" w14:paraId="76134EA1" w14:textId="77777777" w:rsidTr="00A46EA0">
        <w:trPr>
          <w:trHeight w:val="1005"/>
        </w:trPr>
        <w:tc>
          <w:tcPr>
            <w:tcW w:w="8217" w:type="dxa"/>
            <w:hideMark/>
          </w:tcPr>
          <w:p w14:paraId="4498ECEB" w14:textId="77777777" w:rsidR="00A46EA0" w:rsidRPr="00A46EA0" w:rsidRDefault="00A46EA0" w:rsidP="00A46EA0">
            <w:pPr>
              <w:suppressAutoHyphens w:val="0"/>
              <w:rPr>
                <w:rFonts w:ascii="Calibri" w:hAnsi="Calibri" w:cs="Calibri"/>
                <w:color w:val="404040"/>
                <w:lang w:eastAsia="pl-PL"/>
              </w:rPr>
            </w:pPr>
            <w:r w:rsidRPr="00A46EA0">
              <w:rPr>
                <w:rFonts w:ascii="Calibri" w:hAnsi="Calibri" w:cs="Calibri"/>
                <w:color w:val="404040"/>
                <w:lang w:eastAsia="pl-PL"/>
              </w:rPr>
              <w:lastRenderedPageBreak/>
              <w:t>Zakup wyposażenia do pracownia nauki zawodu na kierunku technik informatyk -wyposażenie inne niż środki trwałe - Akademia MikroTik - wyposażenie pracowni (m. in. Zestaw routerów, przełączniki sieciowe - switche, okablowanie i akcesoria)</w:t>
            </w:r>
          </w:p>
        </w:tc>
        <w:tc>
          <w:tcPr>
            <w:tcW w:w="1417" w:type="dxa"/>
            <w:noWrap/>
            <w:hideMark/>
          </w:tcPr>
          <w:p w14:paraId="39C5D89A" w14:textId="77777777" w:rsidR="00A46EA0" w:rsidRPr="00A46EA0" w:rsidRDefault="00A46EA0" w:rsidP="00966329">
            <w:pPr>
              <w:suppressAutoHyphens w:val="0"/>
              <w:rPr>
                <w:rFonts w:ascii="Calibri" w:hAnsi="Calibri" w:cs="Calibri"/>
                <w:lang w:eastAsia="pl-PL"/>
              </w:rPr>
            </w:pPr>
            <w:r w:rsidRPr="00A46EA0">
              <w:rPr>
                <w:rFonts w:ascii="Calibri" w:hAnsi="Calibri" w:cs="Calibri"/>
                <w:lang w:eastAsia="pl-PL"/>
              </w:rPr>
              <w:t>30 000,00</w:t>
            </w:r>
          </w:p>
        </w:tc>
      </w:tr>
      <w:tr w:rsidR="00A46EA0" w:rsidRPr="00A46EA0" w14:paraId="21A451BE" w14:textId="77777777" w:rsidTr="00A46EA0">
        <w:trPr>
          <w:trHeight w:val="600"/>
        </w:trPr>
        <w:tc>
          <w:tcPr>
            <w:tcW w:w="8217" w:type="dxa"/>
            <w:hideMark/>
          </w:tcPr>
          <w:p w14:paraId="5DBC69A7" w14:textId="4E3372AD" w:rsidR="00A46EA0" w:rsidRPr="00A46EA0" w:rsidRDefault="00A46EA0" w:rsidP="00A46EA0">
            <w:pPr>
              <w:suppressAutoHyphens w:val="0"/>
              <w:rPr>
                <w:rFonts w:ascii="Calibri" w:hAnsi="Calibri" w:cs="Calibri"/>
                <w:color w:val="404040"/>
                <w:lang w:eastAsia="pl-PL"/>
              </w:rPr>
            </w:pPr>
            <w:r w:rsidRPr="00A46EA0">
              <w:rPr>
                <w:rFonts w:ascii="Calibri" w:hAnsi="Calibri" w:cs="Calibri"/>
                <w:color w:val="404040"/>
                <w:lang w:eastAsia="pl-PL"/>
              </w:rPr>
              <w:t>Zakup wyposażenia do pracownia nauki zawodu na kierunku technik mechanik, operator</w:t>
            </w:r>
            <w:r w:rsidR="00017E61">
              <w:rPr>
                <w:rFonts w:ascii="Calibri" w:hAnsi="Calibri" w:cs="Calibri"/>
                <w:color w:val="404040"/>
                <w:lang w:eastAsia="pl-PL"/>
              </w:rPr>
              <w:t xml:space="preserve"> </w:t>
            </w:r>
            <w:r w:rsidRPr="00A46EA0">
              <w:rPr>
                <w:rFonts w:ascii="Calibri" w:hAnsi="Calibri" w:cs="Calibri"/>
                <w:color w:val="404040"/>
                <w:lang w:eastAsia="pl-PL"/>
              </w:rPr>
              <w:t>obr</w:t>
            </w:r>
            <w:r w:rsidR="009D69DC">
              <w:rPr>
                <w:rFonts w:ascii="Calibri" w:hAnsi="Calibri" w:cs="Calibri"/>
                <w:color w:val="404040"/>
                <w:lang w:eastAsia="pl-PL"/>
              </w:rPr>
              <w:t>abiarek</w:t>
            </w:r>
            <w:r w:rsidRPr="00A46EA0">
              <w:rPr>
                <w:rFonts w:ascii="Calibri" w:hAnsi="Calibri" w:cs="Calibri"/>
                <w:color w:val="404040"/>
                <w:lang w:eastAsia="pl-PL"/>
              </w:rPr>
              <w:t xml:space="preserve"> skrawających - środek trwały - Tokarka uniwersalna CORMAK z wyposażeniem</w:t>
            </w:r>
          </w:p>
        </w:tc>
        <w:tc>
          <w:tcPr>
            <w:tcW w:w="1417" w:type="dxa"/>
            <w:noWrap/>
            <w:hideMark/>
          </w:tcPr>
          <w:p w14:paraId="202E0C8D" w14:textId="77777777" w:rsidR="00A46EA0" w:rsidRPr="00A46EA0" w:rsidRDefault="00A46EA0" w:rsidP="00966329">
            <w:pPr>
              <w:suppressAutoHyphens w:val="0"/>
              <w:rPr>
                <w:rFonts w:ascii="Calibri" w:hAnsi="Calibri" w:cs="Calibri"/>
                <w:lang w:eastAsia="pl-PL"/>
              </w:rPr>
            </w:pPr>
            <w:r w:rsidRPr="00A46EA0">
              <w:rPr>
                <w:rFonts w:ascii="Calibri" w:hAnsi="Calibri" w:cs="Calibri"/>
                <w:lang w:eastAsia="pl-PL"/>
              </w:rPr>
              <w:t>40 000,00</w:t>
            </w:r>
          </w:p>
        </w:tc>
      </w:tr>
      <w:tr w:rsidR="00A46EA0" w:rsidRPr="00A46EA0" w14:paraId="7A6D3083" w14:textId="77777777" w:rsidTr="00A46EA0">
        <w:trPr>
          <w:trHeight w:val="810"/>
        </w:trPr>
        <w:tc>
          <w:tcPr>
            <w:tcW w:w="8217" w:type="dxa"/>
            <w:hideMark/>
          </w:tcPr>
          <w:p w14:paraId="69C19B12" w14:textId="77777777" w:rsidR="00017E61" w:rsidRDefault="00A46EA0" w:rsidP="00A46EA0">
            <w:pPr>
              <w:suppressAutoHyphens w:val="0"/>
              <w:rPr>
                <w:rFonts w:ascii="Calibri" w:hAnsi="Calibri" w:cs="Calibri"/>
                <w:color w:val="404040"/>
                <w:lang w:eastAsia="pl-PL"/>
              </w:rPr>
            </w:pPr>
            <w:r w:rsidRPr="00A46EA0">
              <w:rPr>
                <w:rFonts w:ascii="Calibri" w:hAnsi="Calibri" w:cs="Calibri"/>
                <w:color w:val="404040"/>
                <w:lang w:eastAsia="pl-PL"/>
              </w:rPr>
              <w:t>Zakup wyposażenia do pracownia nauki zawodu na kierunku technik mechanik,</w:t>
            </w:r>
          </w:p>
          <w:p w14:paraId="37E0BBAB" w14:textId="2C0F8081" w:rsidR="00A46EA0" w:rsidRPr="00A46EA0" w:rsidRDefault="00A46EA0" w:rsidP="00A46EA0">
            <w:pPr>
              <w:suppressAutoHyphens w:val="0"/>
              <w:rPr>
                <w:rFonts w:ascii="Calibri" w:hAnsi="Calibri" w:cs="Calibri"/>
                <w:color w:val="404040"/>
                <w:lang w:eastAsia="pl-PL"/>
              </w:rPr>
            </w:pPr>
            <w:r w:rsidRPr="00A46EA0">
              <w:rPr>
                <w:rFonts w:ascii="Calibri" w:hAnsi="Calibri" w:cs="Calibri"/>
                <w:color w:val="404040"/>
                <w:lang w:eastAsia="pl-PL"/>
              </w:rPr>
              <w:t xml:space="preserve"> operator</w:t>
            </w:r>
            <w:r w:rsidR="00017E61">
              <w:rPr>
                <w:rFonts w:ascii="Calibri" w:hAnsi="Calibri" w:cs="Calibri"/>
                <w:color w:val="404040"/>
                <w:lang w:eastAsia="pl-PL"/>
              </w:rPr>
              <w:t xml:space="preserve"> </w:t>
            </w:r>
            <w:r w:rsidRPr="00A46EA0">
              <w:rPr>
                <w:rFonts w:ascii="Calibri" w:hAnsi="Calibri" w:cs="Calibri"/>
                <w:color w:val="404040"/>
                <w:lang w:eastAsia="pl-PL"/>
              </w:rPr>
              <w:t>obrabiarek skrawających - środek trwały - Frezarka uniwersalna UWF 120 z wyposażeniem</w:t>
            </w:r>
          </w:p>
        </w:tc>
        <w:tc>
          <w:tcPr>
            <w:tcW w:w="1417" w:type="dxa"/>
            <w:noWrap/>
            <w:hideMark/>
          </w:tcPr>
          <w:p w14:paraId="438C5A33" w14:textId="77777777" w:rsidR="00A46EA0" w:rsidRPr="00A46EA0" w:rsidRDefault="00A46EA0" w:rsidP="00966329">
            <w:pPr>
              <w:suppressAutoHyphens w:val="0"/>
              <w:rPr>
                <w:rFonts w:ascii="Calibri" w:hAnsi="Calibri" w:cs="Calibri"/>
                <w:lang w:eastAsia="pl-PL"/>
              </w:rPr>
            </w:pPr>
            <w:r w:rsidRPr="00A46EA0">
              <w:rPr>
                <w:rFonts w:ascii="Calibri" w:hAnsi="Calibri" w:cs="Calibri"/>
                <w:lang w:eastAsia="pl-PL"/>
              </w:rPr>
              <w:t>73 800,00</w:t>
            </w:r>
          </w:p>
        </w:tc>
      </w:tr>
      <w:tr w:rsidR="00A46EA0" w:rsidRPr="00A46EA0" w14:paraId="542B3DD7" w14:textId="77777777" w:rsidTr="00A46EA0">
        <w:trPr>
          <w:trHeight w:val="690"/>
        </w:trPr>
        <w:tc>
          <w:tcPr>
            <w:tcW w:w="8217" w:type="dxa"/>
            <w:hideMark/>
          </w:tcPr>
          <w:p w14:paraId="49EB1790" w14:textId="77777777" w:rsidR="00A46EA0" w:rsidRPr="00A46EA0" w:rsidRDefault="00A46EA0" w:rsidP="00A46EA0">
            <w:pPr>
              <w:suppressAutoHyphens w:val="0"/>
              <w:rPr>
                <w:rFonts w:ascii="Corbel" w:hAnsi="Corbel"/>
                <w:color w:val="404040"/>
                <w:lang w:eastAsia="pl-PL"/>
              </w:rPr>
            </w:pPr>
            <w:r w:rsidRPr="00A46EA0">
              <w:rPr>
                <w:rFonts w:ascii="Corbel" w:hAnsi="Corbel"/>
                <w:color w:val="404040"/>
                <w:lang w:eastAsia="pl-PL"/>
              </w:rPr>
              <w:t>Zakup wyposażenia do pracownia nauki zawodu na kierunku technik mechanik, technik mechanik lotniczy, operator obrabiarek skrawających - środek trwały - Spawarka laserowa do stanowiska szkoleniowego</w:t>
            </w:r>
          </w:p>
        </w:tc>
        <w:tc>
          <w:tcPr>
            <w:tcW w:w="1417" w:type="dxa"/>
            <w:noWrap/>
            <w:hideMark/>
          </w:tcPr>
          <w:p w14:paraId="5AF3C075" w14:textId="77777777" w:rsidR="00A46EA0" w:rsidRPr="00A46EA0" w:rsidRDefault="00A46EA0" w:rsidP="00966329">
            <w:pPr>
              <w:suppressAutoHyphens w:val="0"/>
              <w:rPr>
                <w:rFonts w:ascii="Calibri" w:hAnsi="Calibri" w:cs="Calibri"/>
                <w:lang w:eastAsia="pl-PL"/>
              </w:rPr>
            </w:pPr>
            <w:r w:rsidRPr="00A46EA0">
              <w:rPr>
                <w:rFonts w:ascii="Calibri" w:hAnsi="Calibri" w:cs="Calibri"/>
                <w:lang w:eastAsia="pl-PL"/>
              </w:rPr>
              <w:t>10 000,00</w:t>
            </w:r>
          </w:p>
        </w:tc>
      </w:tr>
      <w:tr w:rsidR="00A46EA0" w:rsidRPr="00A46EA0" w14:paraId="56C8A1BC" w14:textId="77777777" w:rsidTr="00A46EA0">
        <w:trPr>
          <w:trHeight w:val="765"/>
        </w:trPr>
        <w:tc>
          <w:tcPr>
            <w:tcW w:w="8217" w:type="dxa"/>
            <w:hideMark/>
          </w:tcPr>
          <w:p w14:paraId="19F04C2E" w14:textId="77777777" w:rsidR="00A46EA0" w:rsidRPr="00A46EA0" w:rsidRDefault="00A46EA0" w:rsidP="00A46EA0">
            <w:pPr>
              <w:suppressAutoHyphens w:val="0"/>
              <w:rPr>
                <w:rFonts w:ascii="Corbel" w:hAnsi="Corbel"/>
                <w:color w:val="404040"/>
                <w:lang w:eastAsia="pl-PL"/>
              </w:rPr>
            </w:pPr>
            <w:r w:rsidRPr="00A46EA0">
              <w:rPr>
                <w:rFonts w:ascii="Corbel" w:hAnsi="Corbel"/>
                <w:color w:val="404040"/>
                <w:lang w:eastAsia="pl-PL"/>
              </w:rPr>
              <w:t>Zakup wyposażenia do pracownia nauki zawodu na kierunku technik mechanik, technik mechanik lotniczy, operator obrabiarek skrawających - środek trwały - Spawarka światłowodowa z wyposażeniem</w:t>
            </w:r>
          </w:p>
        </w:tc>
        <w:tc>
          <w:tcPr>
            <w:tcW w:w="1417" w:type="dxa"/>
            <w:noWrap/>
            <w:hideMark/>
          </w:tcPr>
          <w:p w14:paraId="32A749D8" w14:textId="77777777" w:rsidR="00A46EA0" w:rsidRPr="00A46EA0" w:rsidRDefault="00A46EA0" w:rsidP="00966329">
            <w:pPr>
              <w:suppressAutoHyphens w:val="0"/>
              <w:rPr>
                <w:rFonts w:ascii="Calibri" w:hAnsi="Calibri" w:cs="Calibri"/>
                <w:lang w:eastAsia="pl-PL"/>
              </w:rPr>
            </w:pPr>
            <w:r w:rsidRPr="00A46EA0">
              <w:rPr>
                <w:rFonts w:ascii="Calibri" w:hAnsi="Calibri" w:cs="Calibri"/>
                <w:lang w:eastAsia="pl-PL"/>
              </w:rPr>
              <w:t>20 000,00</w:t>
            </w:r>
          </w:p>
        </w:tc>
      </w:tr>
      <w:tr w:rsidR="00A46EA0" w:rsidRPr="00A46EA0" w14:paraId="5A685B86" w14:textId="77777777" w:rsidTr="00A46EA0">
        <w:trPr>
          <w:trHeight w:val="735"/>
        </w:trPr>
        <w:tc>
          <w:tcPr>
            <w:tcW w:w="8217" w:type="dxa"/>
            <w:hideMark/>
          </w:tcPr>
          <w:p w14:paraId="69F180F6" w14:textId="2AEFE6CE" w:rsidR="00A46EA0" w:rsidRPr="00A46EA0" w:rsidRDefault="00A46EA0" w:rsidP="00A46EA0">
            <w:pPr>
              <w:suppressAutoHyphens w:val="0"/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</w:pPr>
            <w:r w:rsidRPr="00A46EA0"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  <w:t>Zakup wyposażenia do pracownia nauki zawodu na kierunku technik mechanik, technik</w:t>
            </w:r>
            <w:r w:rsidR="00C35917"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  <w:t xml:space="preserve"> </w:t>
            </w:r>
            <w:r w:rsidRPr="00A46EA0"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  <w:t>mechanik lotniczy, operator obrabiarek skrawających - środek trwały - Rozdzielnia elektryczna -praktyczne sprawdzenie wiedzy ucznia z zakresu instalacji elektrycznych REF: HABILIT24 Langlois</w:t>
            </w:r>
          </w:p>
        </w:tc>
        <w:tc>
          <w:tcPr>
            <w:tcW w:w="1417" w:type="dxa"/>
            <w:noWrap/>
            <w:hideMark/>
          </w:tcPr>
          <w:p w14:paraId="70ED4B22" w14:textId="77777777" w:rsidR="00A46EA0" w:rsidRPr="00A46EA0" w:rsidRDefault="00A46EA0" w:rsidP="00966329">
            <w:pPr>
              <w:suppressAutoHyphens w:val="0"/>
              <w:rPr>
                <w:rFonts w:ascii="Calibri" w:hAnsi="Calibri" w:cs="Calibri"/>
                <w:lang w:eastAsia="pl-PL"/>
              </w:rPr>
            </w:pPr>
            <w:r w:rsidRPr="00A46EA0">
              <w:rPr>
                <w:rFonts w:ascii="Calibri" w:hAnsi="Calibri" w:cs="Calibri"/>
                <w:lang w:eastAsia="pl-PL"/>
              </w:rPr>
              <w:t>30 000,00</w:t>
            </w:r>
          </w:p>
        </w:tc>
      </w:tr>
      <w:tr w:rsidR="00A46EA0" w:rsidRPr="00A46EA0" w14:paraId="1F747C46" w14:textId="77777777" w:rsidTr="00A46EA0">
        <w:trPr>
          <w:trHeight w:val="600"/>
        </w:trPr>
        <w:tc>
          <w:tcPr>
            <w:tcW w:w="8217" w:type="dxa"/>
            <w:hideMark/>
          </w:tcPr>
          <w:p w14:paraId="708C0D67" w14:textId="09B16637" w:rsidR="00A46EA0" w:rsidRPr="00A46EA0" w:rsidRDefault="00A46EA0" w:rsidP="00A46EA0">
            <w:pPr>
              <w:suppressAutoHyphens w:val="0"/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</w:pPr>
            <w:r w:rsidRPr="00A46EA0"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  <w:t>Zakup wyposażenia do pracownia nauki zawodu na kierunku technik mechanik, technik</w:t>
            </w:r>
            <w:r w:rsidR="006B3A9E"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  <w:t xml:space="preserve"> </w:t>
            </w:r>
            <w:r w:rsidRPr="00A46EA0"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  <w:t>mechanik lotniczy, operator obrabiarek skrawających - wyposażenie inne niż środki trwałe</w:t>
            </w:r>
          </w:p>
        </w:tc>
        <w:tc>
          <w:tcPr>
            <w:tcW w:w="1417" w:type="dxa"/>
            <w:noWrap/>
            <w:hideMark/>
          </w:tcPr>
          <w:p w14:paraId="47EB0D92" w14:textId="77777777" w:rsidR="00A46EA0" w:rsidRPr="00A46EA0" w:rsidRDefault="00A46EA0" w:rsidP="00966329">
            <w:pPr>
              <w:suppressAutoHyphens w:val="0"/>
              <w:rPr>
                <w:rFonts w:ascii="Calibri" w:hAnsi="Calibri" w:cs="Calibri"/>
                <w:lang w:eastAsia="pl-PL"/>
              </w:rPr>
            </w:pPr>
            <w:r w:rsidRPr="00A46EA0">
              <w:rPr>
                <w:rFonts w:ascii="Calibri" w:hAnsi="Calibri" w:cs="Calibri"/>
                <w:lang w:eastAsia="pl-PL"/>
              </w:rPr>
              <w:t>14 000,00</w:t>
            </w:r>
          </w:p>
        </w:tc>
      </w:tr>
      <w:tr w:rsidR="00A46EA0" w:rsidRPr="00A46EA0" w14:paraId="6DD15DB4" w14:textId="77777777" w:rsidTr="00A46EA0">
        <w:trPr>
          <w:trHeight w:val="600"/>
        </w:trPr>
        <w:tc>
          <w:tcPr>
            <w:tcW w:w="8217" w:type="dxa"/>
            <w:hideMark/>
          </w:tcPr>
          <w:p w14:paraId="52D041ED" w14:textId="42E948D9" w:rsidR="00A46EA0" w:rsidRPr="00A46EA0" w:rsidRDefault="00A46EA0" w:rsidP="00A46EA0">
            <w:pPr>
              <w:suppressAutoHyphens w:val="0"/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</w:pPr>
            <w:r w:rsidRPr="00A46EA0"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  <w:t xml:space="preserve">Zakup wyposażenia do pracownia nauki zawodu na kierunku technik mechanik </w:t>
            </w:r>
            <w:r w:rsidR="006B3A9E"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  <w:t>–</w:t>
            </w:r>
            <w:r w:rsidRPr="00A46EA0"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  <w:t xml:space="preserve"> środek</w:t>
            </w:r>
            <w:r w:rsidR="006B3A9E"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  <w:t xml:space="preserve"> </w:t>
            </w:r>
            <w:r w:rsidRPr="00A46EA0"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  <w:t>trwały - Dron z wyposażeniem (5xbateria, HUB, agregat prądotwórczy, elementy lądowiska) + tablet</w:t>
            </w:r>
            <w:r w:rsidR="006B3A9E"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  <w:t xml:space="preserve"> </w:t>
            </w:r>
            <w:r w:rsidRPr="00A46EA0"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  <w:t>z oprogramowaniem</w:t>
            </w:r>
          </w:p>
        </w:tc>
        <w:tc>
          <w:tcPr>
            <w:tcW w:w="1417" w:type="dxa"/>
            <w:noWrap/>
            <w:hideMark/>
          </w:tcPr>
          <w:p w14:paraId="1A7DF94A" w14:textId="77777777" w:rsidR="00A46EA0" w:rsidRPr="00A46EA0" w:rsidRDefault="00A46EA0" w:rsidP="00966329">
            <w:pPr>
              <w:suppressAutoHyphens w:val="0"/>
              <w:rPr>
                <w:rFonts w:ascii="Calibri" w:hAnsi="Calibri" w:cs="Calibri"/>
                <w:lang w:eastAsia="pl-PL"/>
              </w:rPr>
            </w:pPr>
            <w:r w:rsidRPr="00A46EA0">
              <w:rPr>
                <w:rFonts w:ascii="Calibri" w:hAnsi="Calibri" w:cs="Calibri"/>
                <w:lang w:eastAsia="pl-PL"/>
              </w:rPr>
              <w:t>10 000,00</w:t>
            </w:r>
          </w:p>
        </w:tc>
      </w:tr>
      <w:tr w:rsidR="00A46EA0" w:rsidRPr="00A46EA0" w14:paraId="35551A64" w14:textId="77777777" w:rsidTr="00A46EA0">
        <w:trPr>
          <w:trHeight w:val="600"/>
        </w:trPr>
        <w:tc>
          <w:tcPr>
            <w:tcW w:w="8217" w:type="dxa"/>
            <w:hideMark/>
          </w:tcPr>
          <w:p w14:paraId="1404A9B8" w14:textId="611A6164" w:rsidR="00A46EA0" w:rsidRPr="00A46EA0" w:rsidRDefault="00A46EA0" w:rsidP="00A46EA0">
            <w:pPr>
              <w:suppressAutoHyphens w:val="0"/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</w:pPr>
            <w:r w:rsidRPr="00A46EA0"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  <w:t>Zakup wyposażenia do pracownia nauki zawodu technik grafiki i poligrafii cyfrowej/technik</w:t>
            </w:r>
            <w:r w:rsidR="00C35917"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  <w:t xml:space="preserve"> </w:t>
            </w:r>
            <w:r w:rsidRPr="00A46EA0">
              <w:rPr>
                <w:rFonts w:ascii="Corbel" w:hAnsi="Corbel"/>
                <w:color w:val="404040"/>
                <w:sz w:val="22"/>
                <w:szCs w:val="22"/>
                <w:lang w:eastAsia="pl-PL"/>
              </w:rPr>
              <w:t xml:space="preserve">eksploatacji portów i terminali/technik informatyk- 21 stanowisk komputerowych(sprzęt+oprogramowanie) </w:t>
            </w:r>
          </w:p>
        </w:tc>
        <w:tc>
          <w:tcPr>
            <w:tcW w:w="1417" w:type="dxa"/>
            <w:noWrap/>
            <w:hideMark/>
          </w:tcPr>
          <w:p w14:paraId="11EFBDE8" w14:textId="77777777" w:rsidR="00A46EA0" w:rsidRPr="00A46EA0" w:rsidRDefault="00A46EA0" w:rsidP="00966329">
            <w:pPr>
              <w:suppressAutoHyphens w:val="0"/>
              <w:rPr>
                <w:rFonts w:ascii="Calibri" w:hAnsi="Calibri" w:cs="Calibri"/>
                <w:lang w:eastAsia="pl-PL"/>
              </w:rPr>
            </w:pPr>
            <w:r w:rsidRPr="00A46EA0">
              <w:rPr>
                <w:rFonts w:ascii="Calibri" w:hAnsi="Calibri" w:cs="Calibri"/>
                <w:lang w:eastAsia="pl-PL"/>
              </w:rPr>
              <w:t>67 200,00</w:t>
            </w:r>
          </w:p>
        </w:tc>
      </w:tr>
      <w:tr w:rsidR="00A46EA0" w:rsidRPr="00C55D2A" w14:paraId="6BF06624" w14:textId="77777777" w:rsidTr="009C2F34">
        <w:trPr>
          <w:trHeight w:val="409"/>
        </w:trPr>
        <w:tc>
          <w:tcPr>
            <w:tcW w:w="9634" w:type="dxa"/>
            <w:gridSpan w:val="2"/>
          </w:tcPr>
          <w:p w14:paraId="4D37ACE3" w14:textId="34273B02" w:rsidR="00A46EA0" w:rsidRPr="009C2F34" w:rsidRDefault="009C2F34" w:rsidP="009C2F3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</w:rPr>
            </w:pPr>
            <w:r w:rsidRPr="009C2F34">
              <w:rPr>
                <w:rFonts w:cs="Arial"/>
                <w:b/>
              </w:rPr>
              <w:t>Zespół  Szkół w Piaskach (Tech. i Szk. Bran. I st. - filia w Trawnikach</w:t>
            </w:r>
            <w:r w:rsidR="009D69DC">
              <w:rPr>
                <w:rFonts w:cs="Arial"/>
                <w:b/>
              </w:rPr>
              <w:t>) Zadanie15</w:t>
            </w:r>
          </w:p>
        </w:tc>
      </w:tr>
      <w:tr w:rsidR="00A46EA0" w:rsidRPr="00A46EA0" w14:paraId="22126984" w14:textId="77777777" w:rsidTr="009C2F34">
        <w:trPr>
          <w:trHeight w:val="853"/>
        </w:trPr>
        <w:tc>
          <w:tcPr>
            <w:tcW w:w="8217" w:type="dxa"/>
            <w:hideMark/>
          </w:tcPr>
          <w:p w14:paraId="5A14A62B" w14:textId="429ECC8F" w:rsidR="00A46EA0" w:rsidRPr="00A46EA0" w:rsidRDefault="00A46EA0" w:rsidP="00A46EA0">
            <w:pPr>
              <w:suppressAutoHyphens w:val="0"/>
              <w:rPr>
                <w:rFonts w:ascii="Calibri" w:hAnsi="Calibri" w:cs="Calibri"/>
                <w:color w:val="404040"/>
                <w:lang w:eastAsia="pl-PL"/>
              </w:rPr>
            </w:pPr>
            <w:r w:rsidRPr="00A46EA0">
              <w:rPr>
                <w:rFonts w:ascii="Calibri" w:hAnsi="Calibri" w:cs="Calibri"/>
                <w:color w:val="404040"/>
                <w:lang w:eastAsia="pl-PL"/>
              </w:rPr>
              <w:t>Zakup wyposażenia do pracowni systemów komputerowych i pracowni montażu i eksploatacji</w:t>
            </w:r>
            <w:r w:rsidR="00C35917">
              <w:rPr>
                <w:rFonts w:ascii="Calibri" w:hAnsi="Calibri" w:cs="Calibri"/>
                <w:color w:val="404040"/>
                <w:lang w:eastAsia="pl-PL"/>
              </w:rPr>
              <w:t xml:space="preserve"> </w:t>
            </w:r>
            <w:r w:rsidRPr="00A46EA0">
              <w:rPr>
                <w:rFonts w:ascii="Calibri" w:hAnsi="Calibri" w:cs="Calibri"/>
                <w:color w:val="404040"/>
                <w:lang w:eastAsia="pl-PL"/>
              </w:rPr>
              <w:t>lokalnej sieci komputerowej. - środek trwały - Drukarka Laserowa kolor z dupleksem A3 (1 szt.)</w:t>
            </w:r>
          </w:p>
        </w:tc>
        <w:tc>
          <w:tcPr>
            <w:tcW w:w="1417" w:type="dxa"/>
            <w:noWrap/>
            <w:hideMark/>
          </w:tcPr>
          <w:p w14:paraId="6537A06D" w14:textId="77777777" w:rsidR="00A46EA0" w:rsidRPr="00A46EA0" w:rsidRDefault="00A46EA0" w:rsidP="00966329">
            <w:pPr>
              <w:suppressAutoHyphens w:val="0"/>
              <w:rPr>
                <w:rFonts w:ascii="Calibri" w:hAnsi="Calibri" w:cs="Calibri"/>
                <w:color w:val="404040"/>
                <w:lang w:eastAsia="pl-PL"/>
              </w:rPr>
            </w:pPr>
            <w:r w:rsidRPr="00A46EA0">
              <w:rPr>
                <w:rFonts w:ascii="Calibri" w:hAnsi="Calibri" w:cs="Calibri"/>
                <w:color w:val="404040"/>
                <w:lang w:eastAsia="pl-PL"/>
              </w:rPr>
              <w:t>6 000,00</w:t>
            </w:r>
          </w:p>
        </w:tc>
      </w:tr>
      <w:tr w:rsidR="00A46EA0" w:rsidRPr="00A46EA0" w14:paraId="03A54F5B" w14:textId="77777777" w:rsidTr="00A46EA0">
        <w:trPr>
          <w:trHeight w:val="600"/>
        </w:trPr>
        <w:tc>
          <w:tcPr>
            <w:tcW w:w="8217" w:type="dxa"/>
            <w:noWrap/>
            <w:hideMark/>
          </w:tcPr>
          <w:p w14:paraId="3766A05B" w14:textId="77777777" w:rsidR="00A46EA0" w:rsidRPr="00A46EA0" w:rsidRDefault="00A46EA0" w:rsidP="00A46EA0">
            <w:pPr>
              <w:suppressAutoHyphens w:val="0"/>
              <w:rPr>
                <w:rFonts w:ascii="Calibri" w:hAnsi="Calibri" w:cs="Calibri"/>
                <w:color w:val="404040"/>
                <w:lang w:eastAsia="pl-PL"/>
              </w:rPr>
            </w:pPr>
            <w:r w:rsidRPr="00A46EA0">
              <w:rPr>
                <w:rFonts w:ascii="Calibri" w:hAnsi="Calibri" w:cs="Calibri"/>
                <w:color w:val="404040"/>
                <w:lang w:eastAsia="pl-PL"/>
              </w:rPr>
              <w:t>Zakup wyposażenia do pracowni praktycznej nauki zawodu Fryzjer/technik usług fryzjerskich - wyposażenie inne niż środki trwałe.</w:t>
            </w:r>
          </w:p>
        </w:tc>
        <w:tc>
          <w:tcPr>
            <w:tcW w:w="1417" w:type="dxa"/>
            <w:noWrap/>
            <w:hideMark/>
          </w:tcPr>
          <w:p w14:paraId="77228DC2" w14:textId="77777777" w:rsidR="00A46EA0" w:rsidRPr="00A46EA0" w:rsidRDefault="00A46EA0" w:rsidP="00966329">
            <w:pPr>
              <w:suppressAutoHyphens w:val="0"/>
              <w:rPr>
                <w:rFonts w:ascii="Calibri" w:hAnsi="Calibri" w:cs="Calibri"/>
                <w:color w:val="404040"/>
                <w:lang w:eastAsia="pl-PL"/>
              </w:rPr>
            </w:pPr>
            <w:r w:rsidRPr="00A46EA0">
              <w:rPr>
                <w:rFonts w:ascii="Calibri" w:hAnsi="Calibri" w:cs="Calibri"/>
                <w:color w:val="404040"/>
                <w:lang w:eastAsia="pl-PL"/>
              </w:rPr>
              <w:t>83 500,00</w:t>
            </w:r>
          </w:p>
        </w:tc>
      </w:tr>
      <w:tr w:rsidR="00A46EA0" w:rsidRPr="00A46EA0" w14:paraId="358D0016" w14:textId="77777777" w:rsidTr="00A46EA0">
        <w:trPr>
          <w:trHeight w:val="600"/>
        </w:trPr>
        <w:tc>
          <w:tcPr>
            <w:tcW w:w="8217" w:type="dxa"/>
            <w:hideMark/>
          </w:tcPr>
          <w:p w14:paraId="77E1FD8B" w14:textId="6C8B99F9" w:rsidR="00A46EA0" w:rsidRPr="00A46EA0" w:rsidRDefault="00A46EA0" w:rsidP="00A46EA0">
            <w:pPr>
              <w:suppressAutoHyphens w:val="0"/>
              <w:rPr>
                <w:rFonts w:ascii="Calibri" w:hAnsi="Calibri" w:cs="Calibri"/>
                <w:color w:val="404040"/>
                <w:lang w:eastAsia="pl-PL"/>
              </w:rPr>
            </w:pPr>
            <w:r w:rsidRPr="00A46EA0">
              <w:rPr>
                <w:rFonts w:ascii="Calibri" w:hAnsi="Calibri" w:cs="Calibri"/>
                <w:color w:val="404040"/>
                <w:lang w:eastAsia="pl-PL"/>
              </w:rPr>
              <w:t xml:space="preserve">Zakup wyposażenia do pracowni praktycznej nauki zawodu technik informatyk </w:t>
            </w:r>
            <w:r w:rsidR="00C35917">
              <w:rPr>
                <w:rFonts w:ascii="Calibri" w:hAnsi="Calibri" w:cs="Calibri"/>
                <w:color w:val="404040"/>
                <w:lang w:eastAsia="pl-PL"/>
              </w:rPr>
              <w:t>–</w:t>
            </w:r>
            <w:r w:rsidRPr="00A46EA0">
              <w:rPr>
                <w:rFonts w:ascii="Calibri" w:hAnsi="Calibri" w:cs="Calibri"/>
                <w:color w:val="404040"/>
                <w:lang w:eastAsia="pl-PL"/>
              </w:rPr>
              <w:t xml:space="preserve"> wyposażenie</w:t>
            </w:r>
            <w:r w:rsidR="00C35917">
              <w:rPr>
                <w:rFonts w:ascii="Calibri" w:hAnsi="Calibri" w:cs="Calibri"/>
                <w:color w:val="404040"/>
                <w:lang w:eastAsia="pl-PL"/>
              </w:rPr>
              <w:t xml:space="preserve"> </w:t>
            </w:r>
            <w:r w:rsidRPr="00A46EA0">
              <w:rPr>
                <w:rFonts w:ascii="Calibri" w:hAnsi="Calibri" w:cs="Calibri"/>
                <w:color w:val="404040"/>
                <w:lang w:eastAsia="pl-PL"/>
              </w:rPr>
              <w:t>inne niż środki trwałe.</w:t>
            </w:r>
          </w:p>
        </w:tc>
        <w:tc>
          <w:tcPr>
            <w:tcW w:w="1417" w:type="dxa"/>
            <w:noWrap/>
            <w:hideMark/>
          </w:tcPr>
          <w:p w14:paraId="33C8B322" w14:textId="77777777" w:rsidR="00A46EA0" w:rsidRPr="00A46EA0" w:rsidRDefault="00A46EA0" w:rsidP="00966329">
            <w:pPr>
              <w:suppressAutoHyphens w:val="0"/>
              <w:rPr>
                <w:rFonts w:ascii="Calibri" w:hAnsi="Calibri" w:cs="Calibri"/>
                <w:color w:val="404040"/>
                <w:lang w:eastAsia="pl-PL"/>
              </w:rPr>
            </w:pPr>
            <w:r w:rsidRPr="00A46EA0">
              <w:rPr>
                <w:rFonts w:ascii="Calibri" w:hAnsi="Calibri" w:cs="Calibri"/>
                <w:color w:val="404040"/>
                <w:lang w:eastAsia="pl-PL"/>
              </w:rPr>
              <w:t>168 350,00</w:t>
            </w:r>
          </w:p>
        </w:tc>
      </w:tr>
      <w:tr w:rsidR="00A46EA0" w:rsidRPr="00A46EA0" w14:paraId="636C3449" w14:textId="77777777" w:rsidTr="00A46EA0">
        <w:trPr>
          <w:trHeight w:val="600"/>
        </w:trPr>
        <w:tc>
          <w:tcPr>
            <w:tcW w:w="8217" w:type="dxa"/>
            <w:noWrap/>
            <w:hideMark/>
          </w:tcPr>
          <w:p w14:paraId="7D491292" w14:textId="507630DF" w:rsidR="00A46EA0" w:rsidRPr="00A46EA0" w:rsidRDefault="00A46EA0" w:rsidP="009C2F34">
            <w:pPr>
              <w:suppressAutoHyphens w:val="0"/>
              <w:rPr>
                <w:rFonts w:ascii="Calibri" w:hAnsi="Calibri" w:cs="Calibri"/>
                <w:color w:val="404040"/>
                <w:lang w:eastAsia="pl-PL"/>
              </w:rPr>
            </w:pPr>
            <w:r w:rsidRPr="00A46EA0">
              <w:rPr>
                <w:rFonts w:ascii="Calibri" w:hAnsi="Calibri" w:cs="Calibri"/>
                <w:color w:val="404040"/>
                <w:lang w:eastAsia="pl-PL"/>
              </w:rPr>
              <w:t>Zakup wyposażenia do pracowni praktycznej nauki zawodu mechanik i technik pojazdów</w:t>
            </w:r>
            <w:r w:rsidR="00C35917">
              <w:rPr>
                <w:rFonts w:ascii="Calibri" w:hAnsi="Calibri" w:cs="Calibri"/>
                <w:color w:val="404040"/>
                <w:lang w:eastAsia="pl-PL"/>
              </w:rPr>
              <w:t xml:space="preserve"> </w:t>
            </w:r>
            <w:r w:rsidRPr="00A46EA0">
              <w:rPr>
                <w:rFonts w:ascii="Calibri" w:hAnsi="Calibri" w:cs="Calibri"/>
                <w:color w:val="404040"/>
                <w:lang w:eastAsia="pl-PL"/>
              </w:rPr>
              <w:t>samochodowych. - wyposażenie inne niż środki trwałe.</w:t>
            </w:r>
          </w:p>
        </w:tc>
        <w:tc>
          <w:tcPr>
            <w:tcW w:w="1417" w:type="dxa"/>
            <w:noWrap/>
            <w:hideMark/>
          </w:tcPr>
          <w:p w14:paraId="775A6F49" w14:textId="77777777" w:rsidR="00A46EA0" w:rsidRPr="00A46EA0" w:rsidRDefault="00A46EA0" w:rsidP="00966329">
            <w:pPr>
              <w:suppressAutoHyphens w:val="0"/>
              <w:rPr>
                <w:rFonts w:ascii="Calibri" w:hAnsi="Calibri" w:cs="Calibri"/>
                <w:color w:val="404040"/>
                <w:lang w:eastAsia="pl-PL"/>
              </w:rPr>
            </w:pPr>
            <w:r w:rsidRPr="00A46EA0">
              <w:rPr>
                <w:rFonts w:ascii="Calibri" w:hAnsi="Calibri" w:cs="Calibri"/>
                <w:color w:val="404040"/>
                <w:lang w:eastAsia="pl-PL"/>
              </w:rPr>
              <w:t>49 950,00</w:t>
            </w:r>
          </w:p>
        </w:tc>
      </w:tr>
    </w:tbl>
    <w:p w14:paraId="64DCA3C9" w14:textId="77777777" w:rsidR="00C55D2A" w:rsidRDefault="00C55D2A" w:rsidP="00F7791D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p w14:paraId="6401ED03" w14:textId="77777777" w:rsidR="007E43DE" w:rsidRPr="007002E4" w:rsidRDefault="00CF6FC5" w:rsidP="0002530D">
      <w:pPr>
        <w:jc w:val="center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</w:rPr>
        <w:t>§ 4</w:t>
      </w:r>
    </w:p>
    <w:p w14:paraId="38EE81CE" w14:textId="77777777" w:rsidR="007E43DE" w:rsidRPr="007002E4" w:rsidRDefault="00C60806" w:rsidP="007E43DE">
      <w:pPr>
        <w:jc w:val="center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</w:rPr>
        <w:t>Ogólne z</w:t>
      </w:r>
      <w:r w:rsidR="007E43DE" w:rsidRPr="007002E4">
        <w:rPr>
          <w:rFonts w:asciiTheme="minorHAnsi" w:hAnsiTheme="minorHAnsi" w:cs="Arial"/>
          <w:b/>
        </w:rPr>
        <w:t>asady rekrutacji</w:t>
      </w:r>
    </w:p>
    <w:p w14:paraId="30F67D06" w14:textId="77777777" w:rsidR="007E43DE" w:rsidRPr="007002E4" w:rsidRDefault="007E43DE" w:rsidP="007E43DE">
      <w:pPr>
        <w:jc w:val="both"/>
        <w:rPr>
          <w:rFonts w:asciiTheme="minorHAnsi" w:hAnsiTheme="minorHAnsi" w:cstheme="minorHAnsi"/>
          <w:b/>
        </w:rPr>
      </w:pPr>
    </w:p>
    <w:p w14:paraId="7B272A10" w14:textId="77777777" w:rsidR="00840303" w:rsidRDefault="00840303" w:rsidP="0088635D">
      <w:pPr>
        <w:numPr>
          <w:ilvl w:val="0"/>
          <w:numId w:val="5"/>
        </w:numPr>
        <w:tabs>
          <w:tab w:val="left" w:pos="360"/>
        </w:tabs>
        <w:jc w:val="both"/>
        <w:rPr>
          <w:rFonts w:asciiTheme="minorHAnsi" w:hAnsiTheme="minorHAnsi" w:cs="Arial"/>
          <w:color w:val="000000" w:themeColor="text1"/>
        </w:rPr>
      </w:pPr>
      <w:r>
        <w:rPr>
          <w:rFonts w:asciiTheme="minorHAnsi" w:hAnsiTheme="minorHAnsi" w:cs="Arial"/>
          <w:color w:val="000000" w:themeColor="text1"/>
        </w:rPr>
        <w:t>Rekrutacja ma charakter otwarty. Prowadzona będzie zgodnie z zasadą równości szans</w:t>
      </w:r>
      <w:r w:rsidR="001437C2">
        <w:rPr>
          <w:rFonts w:asciiTheme="minorHAnsi" w:hAnsiTheme="minorHAnsi" w:cs="Arial"/>
          <w:color w:val="000000" w:themeColor="text1"/>
        </w:rPr>
        <w:t xml:space="preserve"> i niedyskryminacji</w:t>
      </w:r>
      <w:r>
        <w:rPr>
          <w:rFonts w:asciiTheme="minorHAnsi" w:hAnsiTheme="minorHAnsi" w:cs="Arial"/>
          <w:color w:val="000000" w:themeColor="text1"/>
        </w:rPr>
        <w:t>, w tym równości płci, w projekcie mogą uczestniczyć wszyscy spełniający kryteria kwalifikacyjne bez względu na płeć, niepełnosprawność, światopogląd.</w:t>
      </w:r>
    </w:p>
    <w:p w14:paraId="2885B4AE" w14:textId="77777777" w:rsidR="0088088F" w:rsidRDefault="0088088F" w:rsidP="00E837DF">
      <w:pPr>
        <w:numPr>
          <w:ilvl w:val="0"/>
          <w:numId w:val="5"/>
        </w:numPr>
        <w:tabs>
          <w:tab w:val="left" w:pos="360"/>
        </w:tabs>
        <w:jc w:val="both"/>
        <w:rPr>
          <w:rFonts w:asciiTheme="minorHAnsi" w:hAnsiTheme="minorHAnsi" w:cs="Arial"/>
          <w:color w:val="000000" w:themeColor="text1"/>
        </w:rPr>
      </w:pPr>
      <w:r>
        <w:rPr>
          <w:rFonts w:asciiTheme="minorHAnsi" w:hAnsiTheme="minorHAnsi" w:cs="Arial"/>
          <w:color w:val="000000" w:themeColor="text1"/>
        </w:rPr>
        <w:t xml:space="preserve">Nadzór nad procesem rekrutacji sprawuje </w:t>
      </w:r>
      <w:r w:rsidR="00961958">
        <w:rPr>
          <w:rFonts w:asciiTheme="minorHAnsi" w:hAnsiTheme="minorHAnsi" w:cs="Arial"/>
          <w:color w:val="000000" w:themeColor="text1"/>
        </w:rPr>
        <w:t>Specjalista ds. rekrutacji</w:t>
      </w:r>
      <w:r>
        <w:rPr>
          <w:rFonts w:asciiTheme="minorHAnsi" w:hAnsiTheme="minorHAnsi" w:cs="Arial"/>
          <w:color w:val="000000" w:themeColor="text1"/>
        </w:rPr>
        <w:t xml:space="preserve"> a za przeprowadzenie rekrutacji odpowiadają Koordynatorzy lokalni w poszczególnych szkołach.</w:t>
      </w:r>
    </w:p>
    <w:p w14:paraId="2C713D45" w14:textId="77777777" w:rsidR="005E6E61" w:rsidRPr="00F319DD" w:rsidRDefault="00494820" w:rsidP="00F319DD">
      <w:pPr>
        <w:numPr>
          <w:ilvl w:val="0"/>
          <w:numId w:val="5"/>
        </w:numPr>
        <w:tabs>
          <w:tab w:val="left" w:pos="360"/>
        </w:tabs>
        <w:jc w:val="both"/>
        <w:rPr>
          <w:rFonts w:asciiTheme="minorHAnsi" w:hAnsiTheme="minorHAnsi" w:cs="Arial"/>
          <w:color w:val="000000" w:themeColor="text1"/>
        </w:rPr>
      </w:pPr>
      <w:r w:rsidRPr="007002E4">
        <w:rPr>
          <w:rFonts w:asciiTheme="minorHAnsi" w:hAnsiTheme="minorHAnsi" w:cs="Arial"/>
          <w:color w:val="000000" w:themeColor="text1"/>
        </w:rPr>
        <w:lastRenderedPageBreak/>
        <w:t xml:space="preserve">Rekrutację uczestników </w:t>
      </w:r>
      <w:r w:rsidR="00603386" w:rsidRPr="007002E4">
        <w:rPr>
          <w:rFonts w:asciiTheme="minorHAnsi" w:hAnsiTheme="minorHAnsi" w:cs="Arial"/>
          <w:color w:val="000000" w:themeColor="text1"/>
        </w:rPr>
        <w:t>P</w:t>
      </w:r>
      <w:r w:rsidR="007E43DE" w:rsidRPr="007002E4">
        <w:rPr>
          <w:rFonts w:asciiTheme="minorHAnsi" w:hAnsiTheme="minorHAnsi" w:cs="Arial"/>
          <w:color w:val="000000" w:themeColor="text1"/>
        </w:rPr>
        <w:t>rojektu prowadz</w:t>
      </w:r>
      <w:r w:rsidR="0095104C" w:rsidRPr="007002E4">
        <w:rPr>
          <w:rFonts w:asciiTheme="minorHAnsi" w:hAnsiTheme="minorHAnsi" w:cs="Arial"/>
          <w:color w:val="000000" w:themeColor="text1"/>
        </w:rPr>
        <w:t xml:space="preserve">ić będzie </w:t>
      </w:r>
      <w:r w:rsidR="005E6E61" w:rsidRPr="007002E4">
        <w:rPr>
          <w:rFonts w:asciiTheme="minorHAnsi" w:hAnsiTheme="minorHAnsi" w:cs="Arial"/>
          <w:color w:val="000000" w:themeColor="text1"/>
        </w:rPr>
        <w:t xml:space="preserve">w każdym zespole szkół </w:t>
      </w:r>
      <w:r w:rsidR="003E698B" w:rsidRPr="007002E4">
        <w:rPr>
          <w:rFonts w:asciiTheme="minorHAnsi" w:hAnsiTheme="minorHAnsi" w:cs="Arial"/>
          <w:color w:val="000000" w:themeColor="text1"/>
        </w:rPr>
        <w:t xml:space="preserve">odrębna </w:t>
      </w:r>
      <w:r w:rsidR="00CF6FC5" w:rsidRPr="007002E4">
        <w:rPr>
          <w:rFonts w:asciiTheme="minorHAnsi" w:hAnsiTheme="minorHAnsi" w:cs="Arial"/>
          <w:color w:val="000000" w:themeColor="text1"/>
        </w:rPr>
        <w:t>Komisja R</w:t>
      </w:r>
      <w:r w:rsidR="0095104C" w:rsidRPr="007002E4">
        <w:rPr>
          <w:rFonts w:asciiTheme="minorHAnsi" w:hAnsiTheme="minorHAnsi" w:cs="Arial"/>
          <w:color w:val="000000" w:themeColor="text1"/>
        </w:rPr>
        <w:t>ekrutacyjna</w:t>
      </w:r>
      <w:r w:rsidR="00BA05D2" w:rsidRPr="007002E4">
        <w:rPr>
          <w:rFonts w:asciiTheme="minorHAnsi" w:hAnsiTheme="minorHAnsi" w:cs="Arial"/>
          <w:color w:val="000000" w:themeColor="text1"/>
        </w:rPr>
        <w:t xml:space="preserve"> </w:t>
      </w:r>
      <w:r w:rsidR="003E5D8A">
        <w:rPr>
          <w:rFonts w:asciiTheme="minorHAnsi" w:hAnsiTheme="minorHAnsi" w:cs="Arial"/>
          <w:color w:val="000000" w:themeColor="text1"/>
        </w:rPr>
        <w:t>pow</w:t>
      </w:r>
      <w:r w:rsidR="0088088F">
        <w:rPr>
          <w:rFonts w:asciiTheme="minorHAnsi" w:hAnsiTheme="minorHAnsi" w:cs="Arial"/>
          <w:color w:val="000000" w:themeColor="text1"/>
        </w:rPr>
        <w:t>ołana przez D</w:t>
      </w:r>
      <w:r w:rsidR="003E5D8A">
        <w:rPr>
          <w:rFonts w:asciiTheme="minorHAnsi" w:hAnsiTheme="minorHAnsi" w:cs="Arial"/>
          <w:color w:val="000000" w:themeColor="text1"/>
        </w:rPr>
        <w:t xml:space="preserve">yrektora </w:t>
      </w:r>
      <w:r w:rsidR="0088088F">
        <w:rPr>
          <w:rFonts w:asciiTheme="minorHAnsi" w:hAnsiTheme="minorHAnsi" w:cs="Arial"/>
          <w:color w:val="000000" w:themeColor="text1"/>
        </w:rPr>
        <w:t>Szkoły</w:t>
      </w:r>
      <w:r w:rsidR="003E5D8A">
        <w:rPr>
          <w:rFonts w:asciiTheme="minorHAnsi" w:hAnsiTheme="minorHAnsi" w:cs="Arial"/>
          <w:color w:val="000000" w:themeColor="text1"/>
        </w:rPr>
        <w:t>.</w:t>
      </w:r>
    </w:p>
    <w:p w14:paraId="0F48538A" w14:textId="77777777" w:rsidR="004308E4" w:rsidRPr="00875601" w:rsidRDefault="007E43DE" w:rsidP="00341017">
      <w:pPr>
        <w:numPr>
          <w:ilvl w:val="0"/>
          <w:numId w:val="5"/>
        </w:numPr>
        <w:tabs>
          <w:tab w:val="left" w:pos="360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="Verdana"/>
          <w:lang w:eastAsia="pl-PL"/>
        </w:rPr>
      </w:pPr>
      <w:r w:rsidRPr="00875601">
        <w:rPr>
          <w:rFonts w:asciiTheme="minorHAnsi" w:hAnsiTheme="minorHAnsi" w:cs="Arial"/>
        </w:rPr>
        <w:t xml:space="preserve">Rekrutacja </w:t>
      </w:r>
      <w:r w:rsidR="00341017" w:rsidRPr="00875601">
        <w:rPr>
          <w:rFonts w:asciiTheme="minorHAnsi" w:hAnsiTheme="minorHAnsi" w:cs="Arial"/>
        </w:rPr>
        <w:t>dla uczniów</w:t>
      </w:r>
      <w:r w:rsidRPr="00875601">
        <w:rPr>
          <w:rFonts w:asciiTheme="minorHAnsi" w:hAnsiTheme="minorHAnsi" w:cs="Arial"/>
        </w:rPr>
        <w:t xml:space="preserve"> </w:t>
      </w:r>
      <w:r w:rsidR="009E3EFE" w:rsidRPr="00875601">
        <w:rPr>
          <w:rFonts w:asciiTheme="minorHAnsi" w:hAnsiTheme="minorHAnsi" w:cs="Arial"/>
        </w:rPr>
        <w:t xml:space="preserve">odbędzie się w </w:t>
      </w:r>
      <w:r w:rsidR="00341017" w:rsidRPr="00875601">
        <w:rPr>
          <w:rFonts w:asciiTheme="minorHAnsi" w:hAnsiTheme="minorHAnsi" w:cs="Arial"/>
        </w:rPr>
        <w:t>dwóch turach:</w:t>
      </w:r>
    </w:p>
    <w:p w14:paraId="64B995F2" w14:textId="1AEDFA3F" w:rsidR="00341017" w:rsidRPr="009A04DC" w:rsidRDefault="00661677" w:rsidP="00341017">
      <w:pPr>
        <w:tabs>
          <w:tab w:val="left" w:pos="360"/>
        </w:tabs>
        <w:suppressAutoHyphens w:val="0"/>
        <w:autoSpaceDE w:val="0"/>
        <w:autoSpaceDN w:val="0"/>
        <w:adjustRightInd w:val="0"/>
        <w:ind w:left="360"/>
        <w:jc w:val="both"/>
        <w:rPr>
          <w:rFonts w:asciiTheme="minorHAnsi" w:hAnsiTheme="minorHAnsi" w:cs="Arial"/>
        </w:rPr>
      </w:pPr>
      <w:r w:rsidRPr="009A04DC">
        <w:rPr>
          <w:rFonts w:asciiTheme="minorHAnsi" w:hAnsiTheme="minorHAnsi" w:cs="Arial"/>
        </w:rPr>
        <w:t>-</w:t>
      </w:r>
      <w:r w:rsidR="00341017" w:rsidRPr="009A04DC">
        <w:rPr>
          <w:rFonts w:asciiTheme="minorHAnsi" w:hAnsiTheme="minorHAnsi" w:cs="Arial"/>
        </w:rPr>
        <w:t>0</w:t>
      </w:r>
      <w:r w:rsidR="009C2F34" w:rsidRPr="009A04DC">
        <w:rPr>
          <w:rFonts w:asciiTheme="minorHAnsi" w:hAnsiTheme="minorHAnsi" w:cs="Arial"/>
        </w:rPr>
        <w:t>3</w:t>
      </w:r>
      <w:r w:rsidR="00341017" w:rsidRPr="009A04DC">
        <w:rPr>
          <w:rFonts w:asciiTheme="minorHAnsi" w:hAnsiTheme="minorHAnsi" w:cs="Arial"/>
        </w:rPr>
        <w:t>.</w:t>
      </w:r>
      <w:r w:rsidR="003E34EE" w:rsidRPr="009A04DC">
        <w:rPr>
          <w:rFonts w:asciiTheme="minorHAnsi" w:hAnsiTheme="minorHAnsi" w:cs="Arial"/>
        </w:rPr>
        <w:t>02.</w:t>
      </w:r>
      <w:r w:rsidR="00341017" w:rsidRPr="009A04DC">
        <w:rPr>
          <w:rFonts w:asciiTheme="minorHAnsi" w:hAnsiTheme="minorHAnsi" w:cs="Arial"/>
        </w:rPr>
        <w:t>202</w:t>
      </w:r>
      <w:r w:rsidR="009C2F34" w:rsidRPr="009A04DC">
        <w:rPr>
          <w:rFonts w:asciiTheme="minorHAnsi" w:hAnsiTheme="minorHAnsi" w:cs="Arial"/>
        </w:rPr>
        <w:t>5</w:t>
      </w:r>
      <w:r w:rsidR="00341017" w:rsidRPr="009A04DC">
        <w:rPr>
          <w:rFonts w:asciiTheme="minorHAnsi" w:hAnsiTheme="minorHAnsi" w:cs="Arial"/>
        </w:rPr>
        <w:t xml:space="preserve">- </w:t>
      </w:r>
      <w:r w:rsidR="004A3A43" w:rsidRPr="009A04DC">
        <w:rPr>
          <w:rFonts w:asciiTheme="minorHAnsi" w:hAnsiTheme="minorHAnsi" w:cs="Arial"/>
        </w:rPr>
        <w:t>1</w:t>
      </w:r>
      <w:r w:rsidR="009C2F34" w:rsidRPr="009A04DC">
        <w:rPr>
          <w:rFonts w:asciiTheme="minorHAnsi" w:hAnsiTheme="minorHAnsi" w:cs="Arial"/>
        </w:rPr>
        <w:t>7</w:t>
      </w:r>
      <w:r w:rsidR="00341017" w:rsidRPr="009A04DC">
        <w:rPr>
          <w:rFonts w:asciiTheme="minorHAnsi" w:hAnsiTheme="minorHAnsi" w:cs="Arial"/>
        </w:rPr>
        <w:t>.</w:t>
      </w:r>
      <w:r w:rsidR="003E34EE" w:rsidRPr="009A04DC">
        <w:rPr>
          <w:rFonts w:asciiTheme="minorHAnsi" w:hAnsiTheme="minorHAnsi" w:cs="Arial"/>
        </w:rPr>
        <w:t>0</w:t>
      </w:r>
      <w:r w:rsidR="004A3A43" w:rsidRPr="009A04DC">
        <w:rPr>
          <w:rFonts w:asciiTheme="minorHAnsi" w:hAnsiTheme="minorHAnsi" w:cs="Arial"/>
        </w:rPr>
        <w:t>3</w:t>
      </w:r>
      <w:r w:rsidR="00341017" w:rsidRPr="009A04DC">
        <w:rPr>
          <w:rFonts w:asciiTheme="minorHAnsi" w:hAnsiTheme="minorHAnsi" w:cs="Arial"/>
        </w:rPr>
        <w:t>.20</w:t>
      </w:r>
      <w:r w:rsidR="003E34EE" w:rsidRPr="009A04DC">
        <w:rPr>
          <w:rFonts w:asciiTheme="minorHAnsi" w:hAnsiTheme="minorHAnsi" w:cs="Arial"/>
        </w:rPr>
        <w:t>2</w:t>
      </w:r>
      <w:r w:rsidR="009C2F34" w:rsidRPr="009A04DC">
        <w:rPr>
          <w:rFonts w:asciiTheme="minorHAnsi" w:hAnsiTheme="minorHAnsi" w:cs="Arial"/>
        </w:rPr>
        <w:t>5</w:t>
      </w:r>
    </w:p>
    <w:p w14:paraId="3EBA4353" w14:textId="17C0E145" w:rsidR="00341017" w:rsidRPr="009A04DC" w:rsidRDefault="00341017" w:rsidP="00341017">
      <w:pPr>
        <w:tabs>
          <w:tab w:val="left" w:pos="360"/>
        </w:tabs>
        <w:suppressAutoHyphens w:val="0"/>
        <w:autoSpaceDE w:val="0"/>
        <w:autoSpaceDN w:val="0"/>
        <w:adjustRightInd w:val="0"/>
        <w:ind w:left="360"/>
        <w:jc w:val="both"/>
        <w:rPr>
          <w:rFonts w:asciiTheme="minorHAnsi" w:hAnsiTheme="minorHAnsi" w:cs="Arial"/>
        </w:rPr>
      </w:pPr>
      <w:r w:rsidRPr="009A04DC">
        <w:rPr>
          <w:rFonts w:asciiTheme="minorHAnsi" w:hAnsiTheme="minorHAnsi" w:cs="Arial"/>
        </w:rPr>
        <w:t>-0</w:t>
      </w:r>
      <w:r w:rsidR="009C2F34" w:rsidRPr="009A04DC">
        <w:rPr>
          <w:rFonts w:asciiTheme="minorHAnsi" w:hAnsiTheme="minorHAnsi" w:cs="Arial"/>
        </w:rPr>
        <w:t>1</w:t>
      </w:r>
      <w:r w:rsidRPr="009A04DC">
        <w:rPr>
          <w:rFonts w:asciiTheme="minorHAnsi" w:hAnsiTheme="minorHAnsi" w:cs="Arial"/>
        </w:rPr>
        <w:t>.09.202</w:t>
      </w:r>
      <w:r w:rsidR="009C2F34" w:rsidRPr="009A04DC">
        <w:rPr>
          <w:rFonts w:asciiTheme="minorHAnsi" w:hAnsiTheme="minorHAnsi" w:cs="Arial"/>
        </w:rPr>
        <w:t>5</w:t>
      </w:r>
      <w:r w:rsidRPr="009A04DC">
        <w:rPr>
          <w:rFonts w:asciiTheme="minorHAnsi" w:hAnsiTheme="minorHAnsi" w:cs="Arial"/>
        </w:rPr>
        <w:t>-30.09.202</w:t>
      </w:r>
      <w:r w:rsidR="009C2F34" w:rsidRPr="009A04DC">
        <w:rPr>
          <w:rFonts w:asciiTheme="minorHAnsi" w:hAnsiTheme="minorHAnsi" w:cs="Arial"/>
        </w:rPr>
        <w:t>5</w:t>
      </w:r>
    </w:p>
    <w:p w14:paraId="0AB59BE6" w14:textId="706F1351" w:rsidR="00341017" w:rsidRPr="009A04DC" w:rsidRDefault="00341017" w:rsidP="00E837DF">
      <w:pPr>
        <w:numPr>
          <w:ilvl w:val="0"/>
          <w:numId w:val="5"/>
        </w:numPr>
        <w:tabs>
          <w:tab w:val="left" w:pos="360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="Arial"/>
        </w:rPr>
      </w:pPr>
      <w:r w:rsidRPr="00875601">
        <w:rPr>
          <w:rFonts w:asciiTheme="minorHAnsi" w:hAnsiTheme="minorHAnsi" w:cs="Arial"/>
        </w:rPr>
        <w:t xml:space="preserve">Rekrutacja dla nauczycieli odbędzie się w </w:t>
      </w:r>
      <w:r w:rsidRPr="00377D9E">
        <w:rPr>
          <w:rFonts w:asciiTheme="minorHAnsi" w:hAnsiTheme="minorHAnsi" w:cs="Arial"/>
          <w:color w:val="000000" w:themeColor="text1"/>
        </w:rPr>
        <w:t xml:space="preserve">terminie: </w:t>
      </w:r>
      <w:r w:rsidRPr="009A04DC">
        <w:rPr>
          <w:rFonts w:asciiTheme="minorHAnsi" w:hAnsiTheme="minorHAnsi" w:cs="Arial"/>
        </w:rPr>
        <w:t>0</w:t>
      </w:r>
      <w:r w:rsidR="009C2F34" w:rsidRPr="009A04DC">
        <w:rPr>
          <w:rFonts w:asciiTheme="minorHAnsi" w:hAnsiTheme="minorHAnsi" w:cs="Arial"/>
        </w:rPr>
        <w:t>3</w:t>
      </w:r>
      <w:r w:rsidRPr="009A04DC">
        <w:rPr>
          <w:rFonts w:asciiTheme="minorHAnsi" w:hAnsiTheme="minorHAnsi" w:cs="Arial"/>
        </w:rPr>
        <w:t>.</w:t>
      </w:r>
      <w:r w:rsidR="003E34EE" w:rsidRPr="009A04DC">
        <w:rPr>
          <w:rFonts w:asciiTheme="minorHAnsi" w:hAnsiTheme="minorHAnsi" w:cs="Arial"/>
        </w:rPr>
        <w:t>02</w:t>
      </w:r>
      <w:r w:rsidRPr="009A04DC">
        <w:rPr>
          <w:rFonts w:asciiTheme="minorHAnsi" w:hAnsiTheme="minorHAnsi" w:cs="Arial"/>
        </w:rPr>
        <w:t>.202</w:t>
      </w:r>
      <w:r w:rsidR="009C2F34" w:rsidRPr="009A04DC">
        <w:rPr>
          <w:rFonts w:asciiTheme="minorHAnsi" w:hAnsiTheme="minorHAnsi" w:cs="Arial"/>
        </w:rPr>
        <w:t>5</w:t>
      </w:r>
      <w:r w:rsidRPr="009A04DC">
        <w:rPr>
          <w:rFonts w:asciiTheme="minorHAnsi" w:hAnsiTheme="minorHAnsi" w:cs="Arial"/>
        </w:rPr>
        <w:t>-</w:t>
      </w:r>
      <w:r w:rsidR="004A3A43" w:rsidRPr="009A04DC">
        <w:rPr>
          <w:rFonts w:asciiTheme="minorHAnsi" w:hAnsiTheme="minorHAnsi" w:cs="Arial"/>
        </w:rPr>
        <w:t>1</w:t>
      </w:r>
      <w:r w:rsidR="009C2F34" w:rsidRPr="009A04DC">
        <w:rPr>
          <w:rFonts w:asciiTheme="minorHAnsi" w:hAnsiTheme="minorHAnsi" w:cs="Arial"/>
        </w:rPr>
        <w:t>7</w:t>
      </w:r>
      <w:r w:rsidR="003E34EE" w:rsidRPr="009A04DC">
        <w:rPr>
          <w:rFonts w:asciiTheme="minorHAnsi" w:hAnsiTheme="minorHAnsi" w:cs="Arial"/>
        </w:rPr>
        <w:t>.0</w:t>
      </w:r>
      <w:r w:rsidR="004A3A43" w:rsidRPr="009A04DC">
        <w:rPr>
          <w:rFonts w:asciiTheme="minorHAnsi" w:hAnsiTheme="minorHAnsi" w:cs="Arial"/>
        </w:rPr>
        <w:t>3</w:t>
      </w:r>
      <w:r w:rsidRPr="009A04DC">
        <w:rPr>
          <w:rFonts w:asciiTheme="minorHAnsi" w:hAnsiTheme="minorHAnsi" w:cs="Arial"/>
        </w:rPr>
        <w:t>.202</w:t>
      </w:r>
      <w:r w:rsidR="009C2F34" w:rsidRPr="009A04DC">
        <w:rPr>
          <w:rFonts w:asciiTheme="minorHAnsi" w:hAnsiTheme="minorHAnsi" w:cs="Arial"/>
        </w:rPr>
        <w:t>5</w:t>
      </w:r>
    </w:p>
    <w:p w14:paraId="742A8ABD" w14:textId="77777777" w:rsidR="001437C2" w:rsidRPr="00DF7B1D" w:rsidRDefault="001437C2" w:rsidP="00E837DF">
      <w:pPr>
        <w:numPr>
          <w:ilvl w:val="0"/>
          <w:numId w:val="5"/>
        </w:numPr>
        <w:tabs>
          <w:tab w:val="left" w:pos="360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="Arial"/>
        </w:rPr>
      </w:pPr>
      <w:r w:rsidRPr="00DF7B1D">
        <w:rPr>
          <w:rFonts w:asciiTheme="minorHAnsi" w:hAnsiTheme="minorHAnsi" w:cs="Arial"/>
        </w:rPr>
        <w:t>Terminy rekrutacji mogą ulec zmianie.</w:t>
      </w:r>
    </w:p>
    <w:p w14:paraId="1F1959BE" w14:textId="77777777" w:rsidR="001437C2" w:rsidRDefault="001437C2" w:rsidP="00E837DF">
      <w:pPr>
        <w:numPr>
          <w:ilvl w:val="0"/>
          <w:numId w:val="5"/>
        </w:numPr>
        <w:tabs>
          <w:tab w:val="left" w:pos="360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Rekrutacja dodatkowa może być prowadzona w ciągu roku szkolnego w oparciu o zasady rekrutacji podstawowej w przypadku kiedy po podstawowej rekrutacji nie zostanie zrekrutowana wystarczająca liczba chętnych do udziału w Projekcie  lub też w trakcie realizacji Projektu zabraknie osób chętnych z listy rezerwowej.</w:t>
      </w:r>
    </w:p>
    <w:p w14:paraId="2A9482D9" w14:textId="5CBB46B3" w:rsidR="000B161C" w:rsidRPr="009A04DC" w:rsidRDefault="000B161C" w:rsidP="00E837DF">
      <w:pPr>
        <w:numPr>
          <w:ilvl w:val="0"/>
          <w:numId w:val="5"/>
        </w:numPr>
        <w:tabs>
          <w:tab w:val="left" w:pos="360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9A04DC">
        <w:rPr>
          <w:rFonts w:asciiTheme="minorHAnsi" w:hAnsiTheme="minorHAnsi" w:cstheme="minorHAnsi"/>
          <w:lang w:eastAsia="pl-PL"/>
        </w:rPr>
        <w:t xml:space="preserve">Uczniowie </w:t>
      </w:r>
      <w:r w:rsidR="0054070C" w:rsidRPr="009A04DC">
        <w:rPr>
          <w:rFonts w:asciiTheme="minorHAnsi" w:hAnsiTheme="minorHAnsi" w:cstheme="minorHAnsi"/>
          <w:lang w:eastAsia="pl-PL"/>
        </w:rPr>
        <w:t>i n</w:t>
      </w:r>
      <w:r w:rsidR="00383C2B" w:rsidRPr="009A04DC">
        <w:rPr>
          <w:rFonts w:asciiTheme="minorHAnsi" w:hAnsiTheme="minorHAnsi" w:cstheme="minorHAnsi"/>
          <w:lang w:eastAsia="pl-PL"/>
        </w:rPr>
        <w:t xml:space="preserve">auczyciele mogą brać udział w </w:t>
      </w:r>
      <w:r w:rsidR="009B2D0E" w:rsidRPr="009A04DC">
        <w:rPr>
          <w:rFonts w:asciiTheme="minorHAnsi" w:hAnsiTheme="minorHAnsi" w:cstheme="minorHAnsi"/>
          <w:u w:val="single"/>
          <w:lang w:eastAsia="pl-PL"/>
        </w:rPr>
        <w:t>jednej</w:t>
      </w:r>
      <w:r w:rsidR="009A04DC" w:rsidRPr="009A04DC">
        <w:rPr>
          <w:rFonts w:asciiTheme="minorHAnsi" w:hAnsiTheme="minorHAnsi" w:cstheme="minorHAnsi"/>
          <w:u w:val="single"/>
          <w:lang w:eastAsia="pl-PL"/>
        </w:rPr>
        <w:t>/kilku</w:t>
      </w:r>
      <w:r w:rsidR="009B2D0E" w:rsidRPr="009A04DC">
        <w:rPr>
          <w:rFonts w:asciiTheme="minorHAnsi" w:hAnsiTheme="minorHAnsi" w:cstheme="minorHAnsi"/>
          <w:lang w:eastAsia="pl-PL"/>
        </w:rPr>
        <w:t xml:space="preserve"> wybranej formie wsparcia tj. szkolenie/kurs (z wyjątkiem doradztwa zawodowego, staży</w:t>
      </w:r>
      <w:r w:rsidR="009D69DC" w:rsidRPr="009A04DC">
        <w:rPr>
          <w:rFonts w:asciiTheme="minorHAnsi" w:hAnsiTheme="minorHAnsi" w:cstheme="minorHAnsi"/>
          <w:lang w:eastAsia="pl-PL"/>
        </w:rPr>
        <w:t>).</w:t>
      </w:r>
    </w:p>
    <w:p w14:paraId="1E6C9AD9" w14:textId="77777777" w:rsidR="00920743" w:rsidRPr="00377D9E" w:rsidRDefault="00920743" w:rsidP="00E837DF">
      <w:pPr>
        <w:numPr>
          <w:ilvl w:val="0"/>
          <w:numId w:val="5"/>
        </w:numPr>
        <w:ind w:left="357" w:hanging="357"/>
        <w:jc w:val="both"/>
        <w:rPr>
          <w:rFonts w:asciiTheme="minorHAnsi" w:hAnsiTheme="minorHAnsi" w:cstheme="minorHAnsi"/>
        </w:rPr>
      </w:pPr>
      <w:r w:rsidRPr="00377D9E">
        <w:rPr>
          <w:rFonts w:asciiTheme="minorHAnsi" w:hAnsiTheme="minorHAnsi" w:cstheme="minorHAnsi"/>
        </w:rPr>
        <w:t xml:space="preserve">Deklaracja uczestników do udziału w </w:t>
      </w:r>
      <w:r w:rsidR="00603386" w:rsidRPr="00377D9E">
        <w:rPr>
          <w:rFonts w:asciiTheme="minorHAnsi" w:hAnsiTheme="minorHAnsi" w:cstheme="minorHAnsi"/>
        </w:rPr>
        <w:t>P</w:t>
      </w:r>
      <w:r w:rsidRPr="00377D9E">
        <w:rPr>
          <w:rFonts w:asciiTheme="minorHAnsi" w:hAnsiTheme="minorHAnsi" w:cstheme="minorHAnsi"/>
        </w:rPr>
        <w:t>rojekcie odbywać się będzie poprzez wypełnienie</w:t>
      </w:r>
      <w:r w:rsidR="005D1FD7" w:rsidRPr="00377D9E">
        <w:rPr>
          <w:rFonts w:asciiTheme="minorHAnsi" w:hAnsiTheme="minorHAnsi" w:cstheme="minorHAnsi"/>
        </w:rPr>
        <w:t xml:space="preserve"> oraz</w:t>
      </w:r>
      <w:r w:rsidRPr="00377D9E">
        <w:rPr>
          <w:rFonts w:asciiTheme="minorHAnsi" w:hAnsiTheme="minorHAnsi" w:cstheme="minorHAnsi"/>
        </w:rPr>
        <w:t xml:space="preserve"> złożenie</w:t>
      </w:r>
      <w:r w:rsidR="00E73A9F" w:rsidRPr="00377D9E">
        <w:rPr>
          <w:rFonts w:asciiTheme="minorHAnsi" w:hAnsiTheme="minorHAnsi" w:cstheme="minorHAnsi"/>
        </w:rPr>
        <w:t xml:space="preserve"> </w:t>
      </w:r>
      <w:r w:rsidR="0036456B" w:rsidRPr="00377D9E">
        <w:rPr>
          <w:rFonts w:asciiTheme="minorHAnsi" w:hAnsiTheme="minorHAnsi" w:cstheme="minorHAnsi"/>
        </w:rPr>
        <w:t xml:space="preserve">kompletnych i </w:t>
      </w:r>
      <w:r w:rsidR="00167F98" w:rsidRPr="00377D9E">
        <w:rPr>
          <w:rFonts w:asciiTheme="minorHAnsi" w:hAnsiTheme="minorHAnsi" w:cstheme="minorHAnsi"/>
        </w:rPr>
        <w:t>podpisanych</w:t>
      </w:r>
      <w:r w:rsidR="00E73A9F" w:rsidRPr="00377D9E">
        <w:rPr>
          <w:rFonts w:asciiTheme="minorHAnsi" w:hAnsiTheme="minorHAnsi" w:cstheme="minorHAnsi"/>
        </w:rPr>
        <w:t xml:space="preserve"> </w:t>
      </w:r>
      <w:r w:rsidR="00FC7237" w:rsidRPr="00377D9E">
        <w:rPr>
          <w:rFonts w:asciiTheme="minorHAnsi" w:hAnsiTheme="minorHAnsi" w:cstheme="minorHAnsi"/>
        </w:rPr>
        <w:t>dokument</w:t>
      </w:r>
      <w:r w:rsidR="00167F98" w:rsidRPr="00377D9E">
        <w:rPr>
          <w:rFonts w:asciiTheme="minorHAnsi" w:hAnsiTheme="minorHAnsi" w:cstheme="minorHAnsi"/>
        </w:rPr>
        <w:t>ów</w:t>
      </w:r>
      <w:r w:rsidR="00FC7237" w:rsidRPr="00377D9E">
        <w:rPr>
          <w:rFonts w:asciiTheme="minorHAnsi" w:hAnsiTheme="minorHAnsi" w:cstheme="minorHAnsi"/>
        </w:rPr>
        <w:t xml:space="preserve"> rekrutacyj</w:t>
      </w:r>
      <w:r w:rsidR="00167F98" w:rsidRPr="00377D9E">
        <w:rPr>
          <w:rFonts w:asciiTheme="minorHAnsi" w:hAnsiTheme="minorHAnsi" w:cstheme="minorHAnsi"/>
        </w:rPr>
        <w:t>nych</w:t>
      </w:r>
      <w:r w:rsidRPr="00377D9E">
        <w:rPr>
          <w:rFonts w:asciiTheme="minorHAnsi" w:hAnsiTheme="minorHAnsi" w:cstheme="minorHAnsi"/>
        </w:rPr>
        <w:t>:</w:t>
      </w:r>
    </w:p>
    <w:p w14:paraId="477D2C68" w14:textId="77777777" w:rsidR="00920743" w:rsidRPr="00377D9E" w:rsidRDefault="00920743" w:rsidP="00237B00">
      <w:pPr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377D9E">
        <w:rPr>
          <w:rFonts w:asciiTheme="minorHAnsi" w:hAnsiTheme="minorHAnsi" w:cstheme="minorHAnsi"/>
          <w:color w:val="000000" w:themeColor="text1"/>
        </w:rPr>
        <w:t xml:space="preserve">- </w:t>
      </w:r>
      <w:r w:rsidR="005D1FD7" w:rsidRPr="00377D9E">
        <w:rPr>
          <w:rFonts w:asciiTheme="minorHAnsi" w:hAnsiTheme="minorHAnsi" w:cstheme="minorHAnsi"/>
          <w:color w:val="000000" w:themeColor="text1"/>
        </w:rPr>
        <w:t xml:space="preserve">właściwego </w:t>
      </w:r>
      <w:r w:rsidRPr="00377D9E">
        <w:rPr>
          <w:rFonts w:asciiTheme="minorHAnsi" w:hAnsiTheme="minorHAnsi" w:cstheme="minorHAnsi"/>
          <w:color w:val="000000" w:themeColor="text1"/>
        </w:rPr>
        <w:t>formularza zgłoszeniowego,</w:t>
      </w:r>
      <w:r w:rsidR="00E73A9F" w:rsidRPr="00377D9E">
        <w:rPr>
          <w:rFonts w:asciiTheme="minorHAnsi" w:hAnsiTheme="minorHAnsi" w:cstheme="minorHAnsi"/>
          <w:color w:val="000000" w:themeColor="text1"/>
        </w:rPr>
        <w:t xml:space="preserve"> </w:t>
      </w:r>
      <w:r w:rsidR="00644D01" w:rsidRPr="00377D9E">
        <w:rPr>
          <w:rFonts w:asciiTheme="minorHAnsi" w:hAnsiTheme="minorHAnsi" w:cstheme="minorHAnsi"/>
          <w:color w:val="000000" w:themeColor="text1"/>
        </w:rPr>
        <w:t xml:space="preserve">który określony jest w </w:t>
      </w:r>
      <w:r w:rsidR="00644D01" w:rsidRPr="00377D9E">
        <w:rPr>
          <w:rFonts w:asciiTheme="minorHAnsi" w:hAnsiTheme="minorHAnsi" w:cstheme="minorHAnsi"/>
          <w:b/>
          <w:color w:val="000000" w:themeColor="text1"/>
        </w:rPr>
        <w:t>Załączniku nr 1</w:t>
      </w:r>
      <w:r w:rsidR="00377D9E" w:rsidRPr="00377D9E">
        <w:rPr>
          <w:rFonts w:asciiTheme="minorHAnsi" w:hAnsiTheme="minorHAnsi" w:cstheme="minorHAnsi"/>
          <w:b/>
          <w:color w:val="000000" w:themeColor="text1"/>
        </w:rPr>
        <w:t>A (nauczyciel)</w:t>
      </w:r>
      <w:r w:rsidR="00BB74F8" w:rsidRPr="00377D9E">
        <w:rPr>
          <w:rFonts w:asciiTheme="minorHAnsi" w:hAnsiTheme="minorHAnsi" w:cstheme="minorHAnsi"/>
          <w:b/>
          <w:color w:val="000000" w:themeColor="text1"/>
        </w:rPr>
        <w:t xml:space="preserve"> i 1</w:t>
      </w:r>
      <w:r w:rsidR="00377D9E" w:rsidRPr="00377D9E">
        <w:rPr>
          <w:rFonts w:asciiTheme="minorHAnsi" w:hAnsiTheme="minorHAnsi" w:cstheme="minorHAnsi"/>
          <w:b/>
          <w:color w:val="000000" w:themeColor="text1"/>
        </w:rPr>
        <w:t>B</w:t>
      </w:r>
      <w:r w:rsidR="00644D01" w:rsidRPr="00377D9E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377D9E" w:rsidRPr="00377D9E">
        <w:rPr>
          <w:rFonts w:asciiTheme="minorHAnsi" w:hAnsiTheme="minorHAnsi" w:cstheme="minorHAnsi"/>
          <w:b/>
          <w:color w:val="000000" w:themeColor="text1"/>
        </w:rPr>
        <w:t xml:space="preserve">(uczeń) </w:t>
      </w:r>
      <w:r w:rsidR="00644D01" w:rsidRPr="00377D9E">
        <w:rPr>
          <w:rFonts w:asciiTheme="minorHAnsi" w:hAnsiTheme="minorHAnsi" w:cstheme="minorHAnsi"/>
          <w:b/>
          <w:color w:val="000000" w:themeColor="text1"/>
        </w:rPr>
        <w:t>do Regulaminu</w:t>
      </w:r>
      <w:r w:rsidR="00962A8E" w:rsidRPr="00377D9E">
        <w:rPr>
          <w:rFonts w:asciiTheme="minorHAnsi" w:hAnsiTheme="minorHAnsi" w:cstheme="minorHAnsi"/>
          <w:b/>
          <w:color w:val="000000" w:themeColor="text1"/>
        </w:rPr>
        <w:t>,</w:t>
      </w:r>
    </w:p>
    <w:p w14:paraId="281D66C0" w14:textId="77777777" w:rsidR="001437C2" w:rsidRPr="00377D9E" w:rsidRDefault="005C0FBB" w:rsidP="00940BE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77D9E">
        <w:rPr>
          <w:rFonts w:asciiTheme="minorHAnsi" w:hAnsiTheme="minorHAnsi" w:cstheme="minorHAnsi"/>
          <w:sz w:val="24"/>
          <w:szCs w:val="24"/>
        </w:rPr>
        <w:t xml:space="preserve">Wyłonieni przez </w:t>
      </w:r>
      <w:r w:rsidR="00603386" w:rsidRPr="00377D9E">
        <w:rPr>
          <w:rFonts w:asciiTheme="minorHAnsi" w:hAnsiTheme="minorHAnsi" w:cstheme="minorHAnsi"/>
          <w:sz w:val="24"/>
          <w:szCs w:val="24"/>
        </w:rPr>
        <w:t>K</w:t>
      </w:r>
      <w:r w:rsidRPr="00377D9E">
        <w:rPr>
          <w:rFonts w:asciiTheme="minorHAnsi" w:hAnsiTheme="minorHAnsi" w:cstheme="minorHAnsi"/>
          <w:sz w:val="24"/>
          <w:szCs w:val="24"/>
        </w:rPr>
        <w:t xml:space="preserve">omisję rekrutacyjną uczestnicy podpiszą deklarację uczestnictwa w </w:t>
      </w:r>
      <w:r w:rsidR="00603386" w:rsidRPr="00377D9E">
        <w:rPr>
          <w:rFonts w:asciiTheme="minorHAnsi" w:hAnsiTheme="minorHAnsi" w:cstheme="minorHAnsi"/>
          <w:sz w:val="24"/>
          <w:szCs w:val="24"/>
        </w:rPr>
        <w:t>P</w:t>
      </w:r>
      <w:r w:rsidRPr="00377D9E">
        <w:rPr>
          <w:rFonts w:asciiTheme="minorHAnsi" w:hAnsiTheme="minorHAnsi" w:cstheme="minorHAnsi"/>
          <w:sz w:val="24"/>
          <w:szCs w:val="24"/>
        </w:rPr>
        <w:t>rojekcie</w:t>
      </w:r>
      <w:r w:rsidR="006306D7" w:rsidRPr="00377D9E">
        <w:rPr>
          <w:rFonts w:asciiTheme="minorHAnsi" w:hAnsiTheme="minorHAnsi" w:cstheme="minorHAnsi"/>
          <w:sz w:val="24"/>
          <w:szCs w:val="24"/>
        </w:rPr>
        <w:t>, której wzór określa</w:t>
      </w:r>
      <w:r w:rsidR="00E73A9F" w:rsidRPr="00377D9E">
        <w:rPr>
          <w:rFonts w:asciiTheme="minorHAnsi" w:hAnsiTheme="minorHAnsi" w:cstheme="minorHAnsi"/>
          <w:sz w:val="24"/>
          <w:szCs w:val="24"/>
        </w:rPr>
        <w:t xml:space="preserve"> </w:t>
      </w:r>
      <w:r w:rsidR="006306D7" w:rsidRPr="00377D9E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BB74F8" w:rsidRPr="00377D9E">
        <w:rPr>
          <w:rFonts w:asciiTheme="minorHAnsi" w:hAnsiTheme="minorHAnsi" w:cstheme="minorHAnsi"/>
          <w:b/>
          <w:sz w:val="24"/>
          <w:szCs w:val="24"/>
        </w:rPr>
        <w:t>2</w:t>
      </w:r>
      <w:r w:rsidR="006306D7" w:rsidRPr="00377D9E">
        <w:rPr>
          <w:rFonts w:asciiTheme="minorHAnsi" w:hAnsiTheme="minorHAnsi" w:cstheme="minorHAnsi"/>
          <w:b/>
          <w:sz w:val="24"/>
          <w:szCs w:val="24"/>
        </w:rPr>
        <w:t xml:space="preserve"> do Regulaminu </w:t>
      </w:r>
      <w:r w:rsidRPr="00377D9E">
        <w:rPr>
          <w:rFonts w:asciiTheme="minorHAnsi" w:hAnsiTheme="minorHAnsi" w:cstheme="minorHAnsi"/>
          <w:sz w:val="24"/>
          <w:szCs w:val="24"/>
        </w:rPr>
        <w:t xml:space="preserve">oraz oświadczenie o wyrażeniu zgody na przetwarzanie danych osobowych na potrzeby </w:t>
      </w:r>
      <w:r w:rsidR="00603386" w:rsidRPr="00377D9E">
        <w:rPr>
          <w:rFonts w:asciiTheme="minorHAnsi" w:hAnsiTheme="minorHAnsi" w:cstheme="minorHAnsi"/>
          <w:sz w:val="24"/>
          <w:szCs w:val="24"/>
        </w:rPr>
        <w:t>P</w:t>
      </w:r>
      <w:r w:rsidRPr="00377D9E">
        <w:rPr>
          <w:rFonts w:asciiTheme="minorHAnsi" w:hAnsiTheme="minorHAnsi" w:cstheme="minorHAnsi"/>
          <w:sz w:val="24"/>
          <w:szCs w:val="24"/>
        </w:rPr>
        <w:t>rojektu</w:t>
      </w:r>
      <w:r w:rsidR="008976D0" w:rsidRPr="00377D9E">
        <w:rPr>
          <w:rFonts w:asciiTheme="minorHAnsi" w:hAnsiTheme="minorHAnsi" w:cstheme="minorHAnsi"/>
          <w:sz w:val="24"/>
          <w:szCs w:val="24"/>
        </w:rPr>
        <w:t xml:space="preserve"> o których mowa w rozporządzeniu RODO</w:t>
      </w:r>
      <w:r w:rsidR="00973BF0" w:rsidRPr="00377D9E">
        <w:rPr>
          <w:rFonts w:asciiTheme="minorHAnsi" w:hAnsiTheme="minorHAnsi" w:cstheme="minorHAnsi"/>
          <w:sz w:val="24"/>
          <w:szCs w:val="24"/>
        </w:rPr>
        <w:t xml:space="preserve">, których wzór określa </w:t>
      </w:r>
      <w:r w:rsidR="006306D7" w:rsidRPr="00377D9E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BB74F8" w:rsidRPr="00377D9E">
        <w:rPr>
          <w:rFonts w:asciiTheme="minorHAnsi" w:hAnsiTheme="minorHAnsi" w:cstheme="minorHAnsi"/>
          <w:b/>
          <w:sz w:val="24"/>
          <w:szCs w:val="24"/>
        </w:rPr>
        <w:t>3</w:t>
      </w:r>
      <w:r w:rsidR="006306D7" w:rsidRPr="00377D9E">
        <w:rPr>
          <w:rFonts w:asciiTheme="minorHAnsi" w:hAnsiTheme="minorHAnsi" w:cstheme="minorHAnsi"/>
          <w:b/>
          <w:sz w:val="24"/>
          <w:szCs w:val="24"/>
        </w:rPr>
        <w:t xml:space="preserve"> do Regulaminu.</w:t>
      </w:r>
    </w:p>
    <w:p w14:paraId="0AFBACD8" w14:textId="18FC2007" w:rsidR="007E43DE" w:rsidRPr="00377D9E" w:rsidRDefault="009B3054" w:rsidP="00644D01">
      <w:pPr>
        <w:numPr>
          <w:ilvl w:val="0"/>
          <w:numId w:val="5"/>
        </w:numPr>
        <w:ind w:left="357" w:hanging="357"/>
        <w:jc w:val="both"/>
        <w:rPr>
          <w:rFonts w:asciiTheme="minorHAnsi" w:hAnsiTheme="minorHAnsi" w:cstheme="minorHAnsi"/>
        </w:rPr>
      </w:pPr>
      <w:r w:rsidRPr="00377D9E">
        <w:rPr>
          <w:rFonts w:asciiTheme="minorHAnsi" w:hAnsiTheme="minorHAnsi" w:cstheme="minorHAnsi"/>
        </w:rPr>
        <w:t>I</w:t>
      </w:r>
      <w:r w:rsidR="007E43DE" w:rsidRPr="00377D9E">
        <w:rPr>
          <w:rFonts w:asciiTheme="minorHAnsi" w:hAnsiTheme="minorHAnsi" w:cstheme="minorHAnsi"/>
        </w:rPr>
        <w:t xml:space="preserve">nformacje o rekrutacji będzie można uzyskać na </w:t>
      </w:r>
      <w:r w:rsidR="00D41EFE" w:rsidRPr="00377D9E">
        <w:rPr>
          <w:rFonts w:asciiTheme="minorHAnsi" w:hAnsiTheme="minorHAnsi" w:cstheme="minorHAnsi"/>
        </w:rPr>
        <w:t>bieżąco w sekretariacie szkoły</w:t>
      </w:r>
      <w:r w:rsidR="009243AF" w:rsidRPr="00377D9E">
        <w:rPr>
          <w:rFonts w:asciiTheme="minorHAnsi" w:hAnsiTheme="minorHAnsi" w:cstheme="minorHAnsi"/>
        </w:rPr>
        <w:t>,</w:t>
      </w:r>
      <w:r w:rsidR="00962A8E" w:rsidRPr="00377D9E">
        <w:rPr>
          <w:rFonts w:asciiTheme="minorHAnsi" w:hAnsiTheme="minorHAnsi" w:cstheme="minorHAnsi"/>
        </w:rPr>
        <w:t xml:space="preserve"> od</w:t>
      </w:r>
      <w:r w:rsidR="00966329">
        <w:rPr>
          <w:rFonts w:asciiTheme="minorHAnsi" w:hAnsiTheme="minorHAnsi" w:cstheme="minorHAnsi"/>
        </w:rPr>
        <w:t> </w:t>
      </w:r>
      <w:r w:rsidR="00962A8E" w:rsidRPr="00377D9E">
        <w:rPr>
          <w:rFonts w:asciiTheme="minorHAnsi" w:hAnsiTheme="minorHAnsi" w:cstheme="minorHAnsi"/>
        </w:rPr>
        <w:t xml:space="preserve">wychowawcy, </w:t>
      </w:r>
      <w:r w:rsidR="00B04BC6" w:rsidRPr="00377D9E">
        <w:rPr>
          <w:rFonts w:asciiTheme="minorHAnsi" w:hAnsiTheme="minorHAnsi" w:cstheme="minorHAnsi"/>
        </w:rPr>
        <w:t xml:space="preserve">w </w:t>
      </w:r>
      <w:r w:rsidR="00962A8E" w:rsidRPr="00377D9E">
        <w:rPr>
          <w:rFonts w:asciiTheme="minorHAnsi" w:hAnsiTheme="minorHAnsi" w:cstheme="minorHAnsi"/>
        </w:rPr>
        <w:t>b</w:t>
      </w:r>
      <w:r w:rsidR="007E43DE" w:rsidRPr="00377D9E">
        <w:rPr>
          <w:rFonts w:asciiTheme="minorHAnsi" w:hAnsiTheme="minorHAnsi" w:cstheme="minorHAnsi"/>
        </w:rPr>
        <w:t xml:space="preserve">iurze </w:t>
      </w:r>
      <w:r w:rsidR="00603386" w:rsidRPr="00377D9E">
        <w:rPr>
          <w:rFonts w:asciiTheme="minorHAnsi" w:hAnsiTheme="minorHAnsi" w:cstheme="minorHAnsi"/>
        </w:rPr>
        <w:t>P</w:t>
      </w:r>
      <w:r w:rsidR="007E43DE" w:rsidRPr="00377D9E">
        <w:rPr>
          <w:rFonts w:asciiTheme="minorHAnsi" w:hAnsiTheme="minorHAnsi" w:cstheme="minorHAnsi"/>
        </w:rPr>
        <w:t>rojektu</w:t>
      </w:r>
      <w:r w:rsidR="009243AF" w:rsidRPr="00377D9E">
        <w:rPr>
          <w:rFonts w:asciiTheme="minorHAnsi" w:hAnsiTheme="minorHAnsi" w:cstheme="minorHAnsi"/>
        </w:rPr>
        <w:t>,</w:t>
      </w:r>
      <w:r w:rsidR="00B04BC6" w:rsidRPr="00377D9E">
        <w:rPr>
          <w:rFonts w:asciiTheme="minorHAnsi" w:hAnsiTheme="minorHAnsi" w:cstheme="minorHAnsi"/>
        </w:rPr>
        <w:t xml:space="preserve"> na</w:t>
      </w:r>
      <w:r w:rsidR="009243AF" w:rsidRPr="00377D9E">
        <w:rPr>
          <w:rFonts w:asciiTheme="minorHAnsi" w:hAnsiTheme="minorHAnsi" w:cstheme="minorHAnsi"/>
        </w:rPr>
        <w:t xml:space="preserve"> stronie internetowej </w:t>
      </w:r>
      <w:r w:rsidR="00962A8E" w:rsidRPr="00377D9E">
        <w:rPr>
          <w:rFonts w:asciiTheme="minorHAnsi" w:hAnsiTheme="minorHAnsi" w:cstheme="minorHAnsi"/>
        </w:rPr>
        <w:t xml:space="preserve">Powiatu </w:t>
      </w:r>
      <w:r w:rsidR="009243AF" w:rsidRPr="00377D9E">
        <w:rPr>
          <w:rFonts w:asciiTheme="minorHAnsi" w:hAnsiTheme="minorHAnsi" w:cstheme="minorHAnsi"/>
        </w:rPr>
        <w:t xml:space="preserve">oraz </w:t>
      </w:r>
      <w:r w:rsidR="00B04BC6" w:rsidRPr="00377D9E">
        <w:rPr>
          <w:rFonts w:asciiTheme="minorHAnsi" w:hAnsiTheme="minorHAnsi" w:cstheme="minorHAnsi"/>
        </w:rPr>
        <w:t xml:space="preserve">na </w:t>
      </w:r>
      <w:r w:rsidR="009243AF" w:rsidRPr="00377D9E">
        <w:rPr>
          <w:rFonts w:asciiTheme="minorHAnsi" w:hAnsiTheme="minorHAnsi" w:cstheme="minorHAnsi"/>
        </w:rPr>
        <w:t>stronach internetowych szkół biorących udział</w:t>
      </w:r>
      <w:r w:rsidR="00E73A9F" w:rsidRPr="00377D9E">
        <w:rPr>
          <w:rFonts w:asciiTheme="minorHAnsi" w:hAnsiTheme="minorHAnsi" w:cstheme="minorHAnsi"/>
        </w:rPr>
        <w:t xml:space="preserve"> </w:t>
      </w:r>
      <w:r w:rsidR="009243AF" w:rsidRPr="00377D9E">
        <w:rPr>
          <w:rFonts w:asciiTheme="minorHAnsi" w:hAnsiTheme="minorHAnsi" w:cstheme="minorHAnsi"/>
        </w:rPr>
        <w:t xml:space="preserve">w </w:t>
      </w:r>
      <w:r w:rsidR="00603386" w:rsidRPr="00377D9E">
        <w:rPr>
          <w:rFonts w:asciiTheme="minorHAnsi" w:hAnsiTheme="minorHAnsi" w:cstheme="minorHAnsi"/>
        </w:rPr>
        <w:t>P</w:t>
      </w:r>
      <w:r w:rsidR="009243AF" w:rsidRPr="00377D9E">
        <w:rPr>
          <w:rFonts w:asciiTheme="minorHAnsi" w:hAnsiTheme="minorHAnsi" w:cstheme="minorHAnsi"/>
        </w:rPr>
        <w:t>rojekcie</w:t>
      </w:r>
      <w:r w:rsidR="007E43DE" w:rsidRPr="00377D9E">
        <w:rPr>
          <w:rFonts w:asciiTheme="minorHAnsi" w:hAnsiTheme="minorHAnsi" w:cstheme="minorHAnsi"/>
        </w:rPr>
        <w:t>.</w:t>
      </w:r>
    </w:p>
    <w:p w14:paraId="74228CD1" w14:textId="77777777" w:rsidR="004E55B9" w:rsidRPr="00377D9E" w:rsidRDefault="004E55B9" w:rsidP="00644D01">
      <w:pPr>
        <w:numPr>
          <w:ilvl w:val="0"/>
          <w:numId w:val="5"/>
        </w:numPr>
        <w:ind w:left="357" w:hanging="357"/>
        <w:jc w:val="both"/>
        <w:rPr>
          <w:rFonts w:asciiTheme="minorHAnsi" w:hAnsiTheme="minorHAnsi" w:cstheme="minorHAnsi"/>
        </w:rPr>
      </w:pPr>
      <w:r w:rsidRPr="00377D9E">
        <w:rPr>
          <w:rFonts w:asciiTheme="minorHAnsi" w:hAnsiTheme="minorHAnsi" w:cstheme="minorHAnsi"/>
        </w:rPr>
        <w:t xml:space="preserve">Informacje o rekrutacji będzie upowszechniona w szkołach w formie plakatów/ogłoszeń                       o Projekcie oraz na stronach internetowych szkół biorących udział w Projekcie, a także </w:t>
      </w:r>
      <w:r w:rsidR="0030540B" w:rsidRPr="00377D9E">
        <w:rPr>
          <w:rFonts w:asciiTheme="minorHAnsi" w:hAnsiTheme="minorHAnsi" w:cstheme="minorHAnsi"/>
        </w:rPr>
        <w:t xml:space="preserve">                        </w:t>
      </w:r>
      <w:r w:rsidRPr="00377D9E">
        <w:rPr>
          <w:rFonts w:asciiTheme="minorHAnsi" w:hAnsiTheme="minorHAnsi" w:cstheme="minorHAnsi"/>
        </w:rPr>
        <w:t>w serwisach społecznościowych.</w:t>
      </w:r>
    </w:p>
    <w:p w14:paraId="6C813086" w14:textId="77777777" w:rsidR="004E55B9" w:rsidRPr="00377D9E" w:rsidRDefault="004E55B9" w:rsidP="00644D01">
      <w:pPr>
        <w:numPr>
          <w:ilvl w:val="0"/>
          <w:numId w:val="5"/>
        </w:numPr>
        <w:ind w:left="357" w:hanging="357"/>
        <w:jc w:val="both"/>
        <w:rPr>
          <w:rFonts w:asciiTheme="minorHAnsi" w:hAnsiTheme="minorHAnsi" w:cstheme="minorHAnsi"/>
        </w:rPr>
      </w:pPr>
      <w:r w:rsidRPr="00377D9E">
        <w:rPr>
          <w:rFonts w:asciiTheme="minorHAnsi" w:hAnsiTheme="minorHAnsi" w:cstheme="minorHAnsi"/>
        </w:rPr>
        <w:t>Informacje o rekrutacji dla uczniów będzie rozpowszechniona również przez nauczycieli podczas godzin wychowawczych.</w:t>
      </w:r>
    </w:p>
    <w:p w14:paraId="332F7599" w14:textId="77777777" w:rsidR="007E43DE" w:rsidRPr="00377D9E" w:rsidRDefault="007E43DE" w:rsidP="00644D01">
      <w:pPr>
        <w:pStyle w:val="Akapitzlist"/>
        <w:numPr>
          <w:ilvl w:val="0"/>
          <w:numId w:val="5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377D9E">
        <w:rPr>
          <w:rFonts w:asciiTheme="minorHAnsi" w:hAnsiTheme="minorHAnsi" w:cstheme="minorHAnsi"/>
          <w:sz w:val="24"/>
          <w:szCs w:val="24"/>
        </w:rPr>
        <w:t>Potwierdzeniem uczestnictwa będzie wpisanie kandydata na li</w:t>
      </w:r>
      <w:r w:rsidR="00021EAE" w:rsidRPr="00377D9E">
        <w:rPr>
          <w:rFonts w:asciiTheme="minorHAnsi" w:hAnsiTheme="minorHAnsi" w:cstheme="minorHAnsi"/>
          <w:sz w:val="24"/>
          <w:szCs w:val="24"/>
        </w:rPr>
        <w:t xml:space="preserve">stę Beneficjentów Ostatecznych </w:t>
      </w:r>
      <w:r w:rsidR="00603386" w:rsidRPr="00377D9E">
        <w:rPr>
          <w:rFonts w:asciiTheme="minorHAnsi" w:hAnsiTheme="minorHAnsi" w:cstheme="minorHAnsi"/>
          <w:sz w:val="24"/>
          <w:szCs w:val="24"/>
        </w:rPr>
        <w:t>P</w:t>
      </w:r>
      <w:r w:rsidRPr="00377D9E">
        <w:rPr>
          <w:rFonts w:asciiTheme="minorHAnsi" w:hAnsiTheme="minorHAnsi" w:cstheme="minorHAnsi"/>
          <w:sz w:val="24"/>
          <w:szCs w:val="24"/>
        </w:rPr>
        <w:t>rojektu.</w:t>
      </w:r>
    </w:p>
    <w:p w14:paraId="3EBF3E3B" w14:textId="77777777" w:rsidR="007E43DE" w:rsidRPr="00377D9E" w:rsidRDefault="007E43DE" w:rsidP="00644D01">
      <w:pPr>
        <w:pStyle w:val="Akapitzlist"/>
        <w:numPr>
          <w:ilvl w:val="0"/>
          <w:numId w:val="5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377D9E">
        <w:rPr>
          <w:rFonts w:asciiTheme="minorHAnsi" w:hAnsiTheme="minorHAnsi" w:cstheme="minorHAnsi"/>
          <w:sz w:val="24"/>
          <w:szCs w:val="24"/>
        </w:rPr>
        <w:t>Osoby, które z powodu braku miejsc nie zost</w:t>
      </w:r>
      <w:r w:rsidR="00D41EFE" w:rsidRPr="00377D9E">
        <w:rPr>
          <w:rFonts w:asciiTheme="minorHAnsi" w:hAnsiTheme="minorHAnsi" w:cstheme="minorHAnsi"/>
          <w:sz w:val="24"/>
          <w:szCs w:val="24"/>
        </w:rPr>
        <w:t xml:space="preserve">aną zakwalifikowane do udziału </w:t>
      </w:r>
      <w:r w:rsidR="00E7687F" w:rsidRPr="00377D9E">
        <w:rPr>
          <w:rFonts w:asciiTheme="minorHAnsi" w:hAnsiTheme="minorHAnsi" w:cstheme="minorHAnsi"/>
          <w:sz w:val="24"/>
          <w:szCs w:val="24"/>
        </w:rPr>
        <w:t xml:space="preserve">w </w:t>
      </w:r>
      <w:r w:rsidR="00603386" w:rsidRPr="00377D9E">
        <w:rPr>
          <w:rFonts w:asciiTheme="minorHAnsi" w:hAnsiTheme="minorHAnsi" w:cstheme="minorHAnsi"/>
          <w:sz w:val="24"/>
          <w:szCs w:val="24"/>
        </w:rPr>
        <w:t>P</w:t>
      </w:r>
      <w:r w:rsidR="00E7687F" w:rsidRPr="00377D9E">
        <w:rPr>
          <w:rFonts w:asciiTheme="minorHAnsi" w:hAnsiTheme="minorHAnsi" w:cstheme="minorHAnsi"/>
          <w:sz w:val="24"/>
          <w:szCs w:val="24"/>
        </w:rPr>
        <w:t>rojekcie, będą</w:t>
      </w:r>
      <w:r w:rsidRPr="00377D9E">
        <w:rPr>
          <w:rFonts w:asciiTheme="minorHAnsi" w:hAnsiTheme="minorHAnsi" w:cstheme="minorHAnsi"/>
          <w:sz w:val="24"/>
          <w:szCs w:val="24"/>
        </w:rPr>
        <w:t xml:space="preserve"> umieszczone na liście rezerwowej.</w:t>
      </w:r>
    </w:p>
    <w:p w14:paraId="49C33A7F" w14:textId="77777777" w:rsidR="008C0727" w:rsidRPr="00377D9E" w:rsidRDefault="001127C7" w:rsidP="00962A8E">
      <w:pPr>
        <w:pStyle w:val="Akapitzlist"/>
        <w:numPr>
          <w:ilvl w:val="0"/>
          <w:numId w:val="5"/>
        </w:numPr>
        <w:tabs>
          <w:tab w:val="left" w:pos="426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77D9E">
        <w:rPr>
          <w:rFonts w:asciiTheme="minorHAnsi" w:hAnsiTheme="minorHAnsi" w:cstheme="minorHAnsi"/>
          <w:color w:val="000000" w:themeColor="text1"/>
          <w:sz w:val="24"/>
          <w:szCs w:val="24"/>
        </w:rPr>
        <w:t>Od decyzji Komisji rekrutacyjnej nie przysługuje odwołanie.</w:t>
      </w:r>
    </w:p>
    <w:p w14:paraId="61A7E48A" w14:textId="77777777" w:rsidR="007E43DE" w:rsidRPr="00377D9E" w:rsidRDefault="007E43DE" w:rsidP="00962A8E">
      <w:pPr>
        <w:pStyle w:val="Akapitzlist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77D9E">
        <w:rPr>
          <w:rFonts w:asciiTheme="minorHAnsi" w:hAnsiTheme="minorHAnsi" w:cstheme="minorHAnsi"/>
          <w:sz w:val="24"/>
          <w:szCs w:val="24"/>
        </w:rPr>
        <w:t>W przypadku rezygnacji Benefic</w:t>
      </w:r>
      <w:r w:rsidR="00D65C1A" w:rsidRPr="00377D9E">
        <w:rPr>
          <w:rFonts w:asciiTheme="minorHAnsi" w:hAnsiTheme="minorHAnsi" w:cstheme="minorHAnsi"/>
          <w:sz w:val="24"/>
          <w:szCs w:val="24"/>
        </w:rPr>
        <w:t xml:space="preserve">jenta Ostatecznego z udziału w </w:t>
      </w:r>
      <w:r w:rsidR="00603386" w:rsidRPr="00377D9E">
        <w:rPr>
          <w:rFonts w:asciiTheme="minorHAnsi" w:hAnsiTheme="minorHAnsi" w:cstheme="minorHAnsi"/>
          <w:sz w:val="24"/>
          <w:szCs w:val="24"/>
        </w:rPr>
        <w:t>P</w:t>
      </w:r>
      <w:r w:rsidRPr="00377D9E">
        <w:rPr>
          <w:rFonts w:asciiTheme="minorHAnsi" w:hAnsiTheme="minorHAnsi" w:cstheme="minorHAnsi"/>
          <w:sz w:val="24"/>
          <w:szCs w:val="24"/>
        </w:rPr>
        <w:t xml:space="preserve">rojekcie, dopuszcza </w:t>
      </w:r>
      <w:r w:rsidR="005C14E5" w:rsidRPr="00377D9E">
        <w:rPr>
          <w:rFonts w:asciiTheme="minorHAnsi" w:hAnsiTheme="minorHAnsi" w:cstheme="minorHAnsi"/>
          <w:sz w:val="24"/>
          <w:szCs w:val="24"/>
        </w:rPr>
        <w:t>się możliwość przystąpienia do</w:t>
      </w:r>
      <w:r w:rsidR="00603386" w:rsidRPr="00377D9E">
        <w:rPr>
          <w:rFonts w:asciiTheme="minorHAnsi" w:hAnsiTheme="minorHAnsi" w:cstheme="minorHAnsi"/>
          <w:sz w:val="24"/>
          <w:szCs w:val="24"/>
        </w:rPr>
        <w:t xml:space="preserve"> P</w:t>
      </w:r>
      <w:r w:rsidRPr="00377D9E">
        <w:rPr>
          <w:rFonts w:asciiTheme="minorHAnsi" w:hAnsiTheme="minorHAnsi" w:cstheme="minorHAnsi"/>
          <w:sz w:val="24"/>
          <w:szCs w:val="24"/>
        </w:rPr>
        <w:t>rojektu przez innego kandydata</w:t>
      </w:r>
      <w:r w:rsidR="00310B6A" w:rsidRPr="00377D9E">
        <w:rPr>
          <w:rFonts w:asciiTheme="minorHAnsi" w:hAnsiTheme="minorHAnsi" w:cstheme="minorHAnsi"/>
          <w:sz w:val="24"/>
          <w:szCs w:val="24"/>
        </w:rPr>
        <w:t xml:space="preserve"> z listy rezer</w:t>
      </w:r>
      <w:r w:rsidR="00401B1A" w:rsidRPr="00377D9E">
        <w:rPr>
          <w:rFonts w:asciiTheme="minorHAnsi" w:hAnsiTheme="minorHAnsi" w:cstheme="minorHAnsi"/>
          <w:sz w:val="24"/>
          <w:szCs w:val="24"/>
        </w:rPr>
        <w:t>w</w:t>
      </w:r>
      <w:r w:rsidR="00310B6A" w:rsidRPr="00377D9E">
        <w:rPr>
          <w:rFonts w:asciiTheme="minorHAnsi" w:hAnsiTheme="minorHAnsi" w:cstheme="minorHAnsi"/>
          <w:sz w:val="24"/>
          <w:szCs w:val="24"/>
        </w:rPr>
        <w:t>owej</w:t>
      </w:r>
      <w:r w:rsidRPr="00377D9E">
        <w:rPr>
          <w:rFonts w:asciiTheme="minorHAnsi" w:hAnsiTheme="minorHAnsi" w:cstheme="minorHAnsi"/>
          <w:sz w:val="24"/>
          <w:szCs w:val="24"/>
        </w:rPr>
        <w:t>.</w:t>
      </w:r>
    </w:p>
    <w:p w14:paraId="00F76A23" w14:textId="77777777" w:rsidR="003F4674" w:rsidRPr="00377D9E" w:rsidRDefault="003F4674" w:rsidP="00C60806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1CB5C5B7" w14:textId="77777777" w:rsidR="00C60806" w:rsidRPr="007002E4" w:rsidRDefault="008C0727" w:rsidP="00C60806">
      <w:pPr>
        <w:jc w:val="center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</w:rPr>
        <w:t>§ 5</w:t>
      </w:r>
    </w:p>
    <w:p w14:paraId="046ED14B" w14:textId="77777777" w:rsidR="00C60806" w:rsidRPr="007002E4" w:rsidRDefault="00C60806" w:rsidP="00C60806">
      <w:pPr>
        <w:tabs>
          <w:tab w:val="left" w:pos="426"/>
        </w:tabs>
        <w:jc w:val="center"/>
        <w:rPr>
          <w:rFonts w:asciiTheme="minorHAnsi" w:hAnsiTheme="minorHAnsi" w:cs="Arial"/>
          <w:b/>
        </w:rPr>
      </w:pPr>
    </w:p>
    <w:p w14:paraId="2A5FD0E0" w14:textId="77777777" w:rsidR="00C60806" w:rsidRPr="007002E4" w:rsidRDefault="00291251" w:rsidP="00C608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</w:rPr>
      </w:pPr>
      <w:r w:rsidRPr="007002E4">
        <w:rPr>
          <w:rFonts w:asciiTheme="minorHAnsi" w:hAnsiTheme="minorHAnsi" w:cstheme="minorHAnsi"/>
          <w:b/>
          <w:bCs/>
          <w:color w:val="000000"/>
        </w:rPr>
        <w:t>Procedura rekrutacyjna dla uczniów</w:t>
      </w:r>
    </w:p>
    <w:p w14:paraId="38DCDA0F" w14:textId="77777777" w:rsidR="00C60806" w:rsidRPr="007002E4" w:rsidRDefault="00C60806" w:rsidP="00C608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/>
        </w:rPr>
      </w:pPr>
    </w:p>
    <w:p w14:paraId="0BA647E2" w14:textId="77777777" w:rsidR="008C0727" w:rsidRPr="007002E4" w:rsidRDefault="00C60806" w:rsidP="007F4ED5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23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002E4">
        <w:rPr>
          <w:rFonts w:asciiTheme="minorHAnsi" w:hAnsiTheme="minorHAnsi" w:cstheme="minorHAnsi"/>
          <w:color w:val="000000"/>
          <w:sz w:val="24"/>
          <w:szCs w:val="24"/>
        </w:rPr>
        <w:t xml:space="preserve">W każdej </w:t>
      </w:r>
      <w:r w:rsidR="00962A8E" w:rsidRPr="007002E4">
        <w:rPr>
          <w:rFonts w:asciiTheme="minorHAnsi" w:hAnsiTheme="minorHAnsi" w:cstheme="minorHAnsi"/>
          <w:color w:val="000000"/>
          <w:sz w:val="24"/>
          <w:szCs w:val="24"/>
        </w:rPr>
        <w:t>zespole szkół</w:t>
      </w:r>
      <w:r w:rsidRPr="007002E4">
        <w:rPr>
          <w:rFonts w:asciiTheme="minorHAnsi" w:hAnsiTheme="minorHAnsi" w:cstheme="minorHAnsi"/>
          <w:color w:val="000000"/>
          <w:sz w:val="24"/>
          <w:szCs w:val="24"/>
        </w:rPr>
        <w:t>, wymienion</w:t>
      </w:r>
      <w:r w:rsidR="00962A8E" w:rsidRPr="007002E4">
        <w:rPr>
          <w:rFonts w:asciiTheme="minorHAnsi" w:hAnsiTheme="minorHAnsi" w:cstheme="minorHAnsi"/>
          <w:color w:val="000000"/>
          <w:sz w:val="24"/>
          <w:szCs w:val="24"/>
        </w:rPr>
        <w:t>ym</w:t>
      </w:r>
      <w:r w:rsidRPr="007002E4">
        <w:rPr>
          <w:rFonts w:asciiTheme="minorHAnsi" w:hAnsiTheme="minorHAnsi" w:cstheme="minorHAnsi"/>
          <w:color w:val="000000"/>
          <w:sz w:val="24"/>
          <w:szCs w:val="24"/>
        </w:rPr>
        <w:t xml:space="preserve"> w § </w:t>
      </w:r>
      <w:r w:rsidR="003723AC" w:rsidRPr="007002E4">
        <w:rPr>
          <w:rFonts w:asciiTheme="minorHAnsi" w:hAnsiTheme="minorHAnsi" w:cstheme="minorHAnsi"/>
          <w:color w:val="000000"/>
          <w:sz w:val="24"/>
          <w:szCs w:val="24"/>
        </w:rPr>
        <w:t>3</w:t>
      </w:r>
      <w:r w:rsidRPr="007002E4">
        <w:rPr>
          <w:rFonts w:asciiTheme="minorHAnsi" w:hAnsiTheme="minorHAnsi" w:cstheme="minorHAnsi"/>
          <w:color w:val="000000"/>
          <w:sz w:val="24"/>
          <w:szCs w:val="24"/>
        </w:rPr>
        <w:t xml:space="preserve"> ust.</w:t>
      </w:r>
      <w:r w:rsidR="003F04B5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3723AC" w:rsidRPr="007002E4">
        <w:rPr>
          <w:rFonts w:asciiTheme="minorHAnsi" w:hAnsiTheme="minorHAnsi" w:cstheme="minorHAnsi"/>
          <w:color w:val="000000"/>
          <w:sz w:val="24"/>
          <w:szCs w:val="24"/>
        </w:rPr>
        <w:t>3</w:t>
      </w:r>
      <w:r w:rsidRPr="007002E4">
        <w:rPr>
          <w:rFonts w:asciiTheme="minorHAnsi" w:hAnsiTheme="minorHAnsi" w:cstheme="minorHAnsi"/>
          <w:color w:val="000000"/>
          <w:sz w:val="24"/>
          <w:szCs w:val="24"/>
        </w:rPr>
        <w:t xml:space="preserve"> niniejszego regulaminu, </w:t>
      </w:r>
      <w:r w:rsidR="00962A8E" w:rsidRPr="007002E4">
        <w:rPr>
          <w:rFonts w:asciiTheme="minorHAnsi" w:hAnsiTheme="minorHAnsi" w:cstheme="minorHAnsi"/>
          <w:color w:val="000000"/>
          <w:sz w:val="24"/>
          <w:szCs w:val="24"/>
        </w:rPr>
        <w:t>Komisja Rekrutacy</w:t>
      </w:r>
      <w:r w:rsidR="00F15891" w:rsidRPr="007002E4">
        <w:rPr>
          <w:rFonts w:asciiTheme="minorHAnsi" w:hAnsiTheme="minorHAnsi" w:cstheme="minorHAnsi"/>
          <w:color w:val="000000"/>
          <w:sz w:val="24"/>
          <w:szCs w:val="24"/>
        </w:rPr>
        <w:t>jna będzie odpowiedzialna</w:t>
      </w:r>
      <w:r w:rsidRPr="007002E4">
        <w:rPr>
          <w:rFonts w:asciiTheme="minorHAnsi" w:hAnsiTheme="minorHAnsi" w:cstheme="minorHAnsi"/>
          <w:color w:val="000000"/>
          <w:sz w:val="24"/>
          <w:szCs w:val="24"/>
        </w:rPr>
        <w:t xml:space="preserve"> za przeprowadzenie rekrutacji do projektu, w tym informowanie </w:t>
      </w:r>
      <w:r w:rsidR="00F15891" w:rsidRPr="007002E4">
        <w:rPr>
          <w:rFonts w:asciiTheme="minorHAnsi" w:hAnsiTheme="minorHAnsi" w:cstheme="minorHAnsi"/>
          <w:color w:val="000000"/>
          <w:sz w:val="24"/>
          <w:szCs w:val="24"/>
        </w:rPr>
        <w:t>o</w:t>
      </w:r>
      <w:r w:rsidRPr="007002E4">
        <w:rPr>
          <w:rFonts w:asciiTheme="minorHAnsi" w:hAnsiTheme="minorHAnsi" w:cstheme="minorHAnsi"/>
          <w:color w:val="000000"/>
          <w:sz w:val="24"/>
          <w:szCs w:val="24"/>
        </w:rPr>
        <w:t xml:space="preserve"> projekcie</w:t>
      </w:r>
      <w:r w:rsidR="00F15891" w:rsidRPr="007002E4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Pr="007002E4">
        <w:rPr>
          <w:rFonts w:asciiTheme="minorHAnsi" w:hAnsiTheme="minorHAnsi" w:cstheme="minorHAnsi"/>
          <w:color w:val="000000"/>
          <w:sz w:val="24"/>
          <w:szCs w:val="24"/>
        </w:rPr>
        <w:t xml:space="preserve"> przyjmowanie dokumentów zgłoszeniowych, weryfikację pod względem formalnym otrzymanych dokumentów zgłoszeniowych, ewidencjonowanie otrzymanych dokumentów zgłoszeniowych poprzez sporządzanie list rekrutacyjnych, zestawień/tabel, sporządzanie list podstawowych i rezerwowych. </w:t>
      </w:r>
    </w:p>
    <w:p w14:paraId="05205D68" w14:textId="77777777" w:rsidR="008C0727" w:rsidRDefault="00C60806" w:rsidP="007F4ED5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23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5AFE">
        <w:rPr>
          <w:rFonts w:asciiTheme="minorHAnsi" w:hAnsiTheme="minorHAnsi" w:cstheme="minorHAnsi"/>
          <w:sz w:val="24"/>
          <w:szCs w:val="24"/>
        </w:rPr>
        <w:lastRenderedPageBreak/>
        <w:t>Rekrutacja uczestników odbywać się będzie w terminach podanych w ogłoszeniu o naborze</w:t>
      </w:r>
      <w:r w:rsidR="00E73A9F" w:rsidRPr="00AE5AFE">
        <w:rPr>
          <w:rFonts w:asciiTheme="minorHAnsi" w:hAnsiTheme="minorHAnsi" w:cstheme="minorHAnsi"/>
          <w:sz w:val="24"/>
          <w:szCs w:val="24"/>
        </w:rPr>
        <w:t xml:space="preserve"> </w:t>
      </w:r>
      <w:r w:rsidRPr="00AE5AFE">
        <w:rPr>
          <w:rFonts w:asciiTheme="minorHAnsi" w:hAnsiTheme="minorHAnsi" w:cstheme="minorHAnsi"/>
          <w:sz w:val="24"/>
          <w:szCs w:val="24"/>
        </w:rPr>
        <w:t>zgodnie</w:t>
      </w:r>
      <w:r w:rsidR="004735A5" w:rsidRPr="00AE5AFE">
        <w:rPr>
          <w:rFonts w:asciiTheme="minorHAnsi" w:hAnsiTheme="minorHAnsi" w:cstheme="minorHAnsi"/>
          <w:sz w:val="24"/>
          <w:szCs w:val="24"/>
        </w:rPr>
        <w:t xml:space="preserve"> z</w:t>
      </w:r>
      <w:r w:rsidRPr="00AE5AFE">
        <w:rPr>
          <w:rFonts w:asciiTheme="minorHAnsi" w:hAnsiTheme="minorHAnsi" w:cstheme="minorHAnsi"/>
          <w:sz w:val="24"/>
          <w:szCs w:val="24"/>
        </w:rPr>
        <w:t xml:space="preserve"> harmonogramem projektu</w:t>
      </w:r>
      <w:r w:rsidR="00E73A9F" w:rsidRPr="00AE5AFE">
        <w:rPr>
          <w:rFonts w:asciiTheme="minorHAnsi" w:hAnsiTheme="minorHAnsi" w:cstheme="minorHAnsi"/>
          <w:sz w:val="24"/>
          <w:szCs w:val="24"/>
        </w:rPr>
        <w:t xml:space="preserve"> </w:t>
      </w:r>
      <w:r w:rsidRPr="00AE5AFE">
        <w:rPr>
          <w:rFonts w:asciiTheme="minorHAnsi" w:hAnsiTheme="minorHAnsi" w:cstheme="minorHAnsi"/>
          <w:sz w:val="24"/>
          <w:szCs w:val="24"/>
        </w:rPr>
        <w:t xml:space="preserve">z zastrzeżeniem ust. 3. </w:t>
      </w:r>
    </w:p>
    <w:p w14:paraId="45AC0A04" w14:textId="77777777" w:rsidR="00AE5AFE" w:rsidRPr="00AE5AFE" w:rsidRDefault="00AE5AFE" w:rsidP="007F4ED5">
      <w:pPr>
        <w:pStyle w:val="Akapitzlist"/>
        <w:numPr>
          <w:ilvl w:val="1"/>
          <w:numId w:val="5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E5AFE">
        <w:rPr>
          <w:rFonts w:asciiTheme="minorHAnsi" w:hAnsiTheme="minorHAnsi" w:cstheme="minorHAnsi"/>
          <w:sz w:val="24"/>
          <w:szCs w:val="24"/>
        </w:rPr>
        <w:t>W przypadku nie zrekrutowania założonej w projekcie liczby uczestników przeprowadzona zostanie rekrutacja uzupełniająca i wówczas będ</w:t>
      </w:r>
      <w:r w:rsidR="007F4ED5">
        <w:rPr>
          <w:rFonts w:asciiTheme="minorHAnsi" w:hAnsiTheme="minorHAnsi" w:cstheme="minorHAnsi"/>
          <w:sz w:val="24"/>
          <w:szCs w:val="24"/>
        </w:rPr>
        <w:t xml:space="preserve">zie przebiegała, poza terminami </w:t>
      </w:r>
      <w:r w:rsidRPr="00AE5AFE">
        <w:rPr>
          <w:rFonts w:asciiTheme="minorHAnsi" w:hAnsiTheme="minorHAnsi" w:cstheme="minorHAnsi"/>
          <w:sz w:val="24"/>
          <w:szCs w:val="24"/>
        </w:rPr>
        <w:t xml:space="preserve">wyznaczonymi w ust. 2, do momentu zrekrutowania pełnej grupy. </w:t>
      </w:r>
    </w:p>
    <w:p w14:paraId="74090DDF" w14:textId="77777777" w:rsidR="00AE5AFE" w:rsidRPr="00422450" w:rsidRDefault="00AE5AFE" w:rsidP="0050273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23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22450">
        <w:rPr>
          <w:rFonts w:asciiTheme="minorHAnsi" w:hAnsiTheme="minorHAnsi" w:cstheme="minorHAnsi"/>
          <w:sz w:val="24"/>
          <w:szCs w:val="24"/>
        </w:rPr>
        <w:t>Proces rekrutacji obejmuje:</w:t>
      </w:r>
    </w:p>
    <w:p w14:paraId="1A661CB9" w14:textId="77777777" w:rsidR="00AE5AFE" w:rsidRPr="00422450" w:rsidRDefault="00AE5AFE" w:rsidP="00B36055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422450">
        <w:rPr>
          <w:rFonts w:asciiTheme="minorHAnsi" w:hAnsiTheme="minorHAnsi" w:cs="Arial"/>
          <w:color w:val="000000" w:themeColor="text1"/>
          <w:sz w:val="24"/>
          <w:szCs w:val="24"/>
        </w:rPr>
        <w:t>zgłoszenie uczestnictwa w Projekcie poprzez złożenie:</w:t>
      </w:r>
    </w:p>
    <w:p w14:paraId="5A68B0A9" w14:textId="77777777" w:rsidR="00AE5AFE" w:rsidRPr="00422450" w:rsidRDefault="00AE5AFE" w:rsidP="00AE5AFE">
      <w:pPr>
        <w:pStyle w:val="Akapitzlist"/>
        <w:spacing w:after="0" w:line="240" w:lineRule="auto"/>
        <w:ind w:left="426"/>
        <w:jc w:val="both"/>
        <w:rPr>
          <w:rFonts w:asciiTheme="minorHAnsi" w:hAnsiTheme="minorHAnsi" w:cs="Arial"/>
          <w:color w:val="FF0000"/>
          <w:sz w:val="24"/>
          <w:szCs w:val="24"/>
        </w:rPr>
      </w:pPr>
      <w:r w:rsidRPr="00422450">
        <w:rPr>
          <w:rFonts w:asciiTheme="minorHAnsi" w:hAnsiTheme="minorHAnsi" w:cs="Arial"/>
          <w:color w:val="000000" w:themeColor="text1"/>
          <w:sz w:val="24"/>
          <w:szCs w:val="24"/>
        </w:rPr>
        <w:t>- formularza zgłoszeniowego</w:t>
      </w:r>
      <w:r w:rsidR="007F4ED5" w:rsidRPr="00422450">
        <w:rPr>
          <w:rFonts w:asciiTheme="minorHAnsi" w:hAnsiTheme="minorHAnsi" w:cs="Arial"/>
          <w:color w:val="000000" w:themeColor="text1"/>
          <w:sz w:val="24"/>
          <w:szCs w:val="24"/>
        </w:rPr>
        <w:t xml:space="preserve"> (podpisanego przez rodziców/opiekunów w przypadku uczniów niepełnoletnich)</w:t>
      </w:r>
    </w:p>
    <w:p w14:paraId="7D4E19DC" w14:textId="77777777" w:rsidR="007F4ED5" w:rsidRPr="00422450" w:rsidRDefault="00AE5AFE" w:rsidP="00AE5AFE">
      <w:pPr>
        <w:pStyle w:val="Akapitzlist"/>
        <w:spacing w:after="0" w:line="240" w:lineRule="auto"/>
        <w:ind w:left="426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422450">
        <w:rPr>
          <w:rFonts w:asciiTheme="minorHAnsi" w:hAnsiTheme="minorHAnsi" w:cs="Arial"/>
          <w:color w:val="000000" w:themeColor="text1"/>
          <w:sz w:val="24"/>
          <w:szCs w:val="24"/>
        </w:rPr>
        <w:t xml:space="preserve">- </w:t>
      </w:r>
      <w:r w:rsidR="007F4ED5" w:rsidRPr="00422450">
        <w:rPr>
          <w:rFonts w:asciiTheme="minorHAnsi" w:hAnsiTheme="minorHAnsi" w:cs="Arial"/>
          <w:color w:val="000000" w:themeColor="text1"/>
          <w:sz w:val="24"/>
          <w:szCs w:val="24"/>
        </w:rPr>
        <w:t xml:space="preserve">oświadczenie o wyrażeniu zgody na przetwarzanie danych osobowych na potrzeby Projektu </w:t>
      </w:r>
    </w:p>
    <w:p w14:paraId="3842FE4A" w14:textId="77777777" w:rsidR="00AE5AFE" w:rsidRPr="00422450" w:rsidRDefault="007F4ED5" w:rsidP="00B36055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  <w:r w:rsidRPr="00422450">
        <w:rPr>
          <w:rFonts w:asciiTheme="minorHAnsi" w:hAnsiTheme="minorHAnsi" w:cs="Arial"/>
          <w:sz w:val="24"/>
          <w:szCs w:val="24"/>
        </w:rPr>
        <w:t>weryfikacji dokumentów</w:t>
      </w:r>
      <w:r w:rsidR="00AE5AFE" w:rsidRPr="00422450">
        <w:rPr>
          <w:rFonts w:asciiTheme="minorHAnsi" w:hAnsiTheme="minorHAnsi" w:cs="Arial"/>
          <w:sz w:val="24"/>
          <w:szCs w:val="24"/>
        </w:rPr>
        <w:t xml:space="preserve"> zgłoszeniowych pod względem formalnym przez KR</w:t>
      </w:r>
    </w:p>
    <w:p w14:paraId="7D222FFA" w14:textId="77777777" w:rsidR="00AE5AFE" w:rsidRPr="00422450" w:rsidRDefault="00AE5AFE" w:rsidP="00B36055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  <w:r w:rsidRPr="00422450">
        <w:rPr>
          <w:rFonts w:asciiTheme="minorHAnsi" w:hAnsiTheme="minorHAnsi" w:cs="Arial"/>
          <w:sz w:val="24"/>
          <w:szCs w:val="24"/>
        </w:rPr>
        <w:t>oceny zgłoszeń wg poniższych kryteriów:</w:t>
      </w:r>
    </w:p>
    <w:p w14:paraId="23977485" w14:textId="4262CB06" w:rsidR="00AE5AFE" w:rsidRPr="00B03C3B" w:rsidRDefault="00A63FB5" w:rsidP="00B03C3B">
      <w:pPr>
        <w:jc w:val="both"/>
        <w:rPr>
          <w:rFonts w:asciiTheme="minorHAnsi" w:hAnsiTheme="minorHAnsi" w:cs="Arial"/>
        </w:rPr>
      </w:pPr>
      <w:r w:rsidRPr="00B03C3B">
        <w:rPr>
          <w:rFonts w:asciiTheme="minorHAnsi" w:hAnsiTheme="minorHAnsi" w:cs="Arial"/>
        </w:rPr>
        <w:t>Podstawowym kryterium jest zgodność zawodu, którego uczy się uczeń z tematyką zadań</w:t>
      </w:r>
      <w:r w:rsidR="001B030A" w:rsidRPr="00B03C3B">
        <w:rPr>
          <w:rFonts w:asciiTheme="minorHAnsi" w:hAnsiTheme="minorHAnsi" w:cs="Arial"/>
        </w:rPr>
        <w:t xml:space="preserve"> (nauka na kierunku objętym wsparciem)</w:t>
      </w:r>
      <w:r w:rsidRPr="00B03C3B">
        <w:rPr>
          <w:rFonts w:asciiTheme="minorHAnsi" w:hAnsiTheme="minorHAnsi" w:cs="Arial"/>
        </w:rPr>
        <w:t>. Uczniowie uczący się zawodów różnych od tematyki zadań będą rekrutowani w</w:t>
      </w:r>
      <w:r w:rsidR="00966329" w:rsidRPr="00B03C3B">
        <w:rPr>
          <w:rFonts w:asciiTheme="minorHAnsi" w:hAnsiTheme="minorHAnsi" w:cs="Arial"/>
        </w:rPr>
        <w:t> </w:t>
      </w:r>
      <w:r w:rsidRPr="00B03C3B">
        <w:rPr>
          <w:rFonts w:asciiTheme="minorHAnsi" w:hAnsiTheme="minorHAnsi" w:cs="Arial"/>
        </w:rPr>
        <w:t>przypadku wolnych miejsc.</w:t>
      </w:r>
    </w:p>
    <w:p w14:paraId="045DDEF9" w14:textId="77777777" w:rsidR="00AE5AFE" w:rsidRPr="00422450" w:rsidRDefault="007F4ED5" w:rsidP="00422450">
      <w:pPr>
        <w:pStyle w:val="Akapitzlist"/>
        <w:spacing w:after="0" w:line="240" w:lineRule="auto"/>
        <w:ind w:left="1146" w:hanging="437"/>
        <w:jc w:val="both"/>
        <w:rPr>
          <w:rFonts w:asciiTheme="minorHAnsi" w:hAnsiTheme="minorHAnsi" w:cs="Arial"/>
          <w:sz w:val="24"/>
          <w:szCs w:val="24"/>
        </w:rPr>
      </w:pPr>
      <w:r w:rsidRPr="00422450">
        <w:rPr>
          <w:rFonts w:asciiTheme="minorHAnsi" w:hAnsiTheme="minorHAnsi" w:cs="Arial"/>
          <w:sz w:val="24"/>
          <w:szCs w:val="24"/>
        </w:rPr>
        <w:t>N</w:t>
      </w:r>
      <w:r w:rsidR="00A63FB5" w:rsidRPr="00422450">
        <w:rPr>
          <w:rFonts w:asciiTheme="minorHAnsi" w:hAnsiTheme="minorHAnsi" w:cs="Arial"/>
          <w:sz w:val="24"/>
          <w:szCs w:val="24"/>
        </w:rPr>
        <w:t>astępnie wg kryteriów punktowych:</w:t>
      </w:r>
    </w:p>
    <w:p w14:paraId="203FA2F7" w14:textId="72D7B5BA" w:rsidR="00A63FB5" w:rsidRPr="00422450" w:rsidRDefault="001B030A" w:rsidP="00422450">
      <w:pPr>
        <w:pStyle w:val="Akapitzlist"/>
        <w:spacing w:after="0" w:line="240" w:lineRule="auto"/>
        <w:ind w:left="1146" w:hanging="437"/>
        <w:rPr>
          <w:rFonts w:asciiTheme="minorHAnsi" w:hAnsiTheme="minorHAnsi" w:cs="Arial"/>
          <w:sz w:val="24"/>
          <w:szCs w:val="24"/>
        </w:rPr>
      </w:pPr>
      <w:r w:rsidRPr="00422450">
        <w:rPr>
          <w:rFonts w:asciiTheme="minorHAnsi" w:hAnsiTheme="minorHAnsi" w:cs="Arial"/>
          <w:sz w:val="24"/>
          <w:szCs w:val="24"/>
        </w:rPr>
        <w:t>a) osoby z niepełnosprawnościami</w:t>
      </w:r>
      <w:r w:rsidR="00A63FB5" w:rsidRPr="00422450">
        <w:rPr>
          <w:rFonts w:asciiTheme="minorHAnsi" w:hAnsiTheme="minorHAnsi" w:cs="Arial"/>
          <w:sz w:val="24"/>
          <w:szCs w:val="24"/>
        </w:rPr>
        <w:t xml:space="preserve"> – </w:t>
      </w:r>
      <w:r w:rsidRPr="00422450">
        <w:rPr>
          <w:rFonts w:asciiTheme="minorHAnsi" w:hAnsiTheme="minorHAnsi" w:cs="Arial"/>
          <w:sz w:val="24"/>
          <w:szCs w:val="24"/>
        </w:rPr>
        <w:t>2</w:t>
      </w:r>
      <w:r w:rsidR="00A63FB5" w:rsidRPr="00422450">
        <w:rPr>
          <w:rFonts w:asciiTheme="minorHAnsi" w:hAnsiTheme="minorHAnsi" w:cs="Arial"/>
          <w:sz w:val="24"/>
          <w:szCs w:val="24"/>
        </w:rPr>
        <w:t xml:space="preserve"> pkt</w:t>
      </w:r>
      <w:r w:rsidRPr="00422450">
        <w:rPr>
          <w:rFonts w:asciiTheme="minorHAnsi" w:hAnsiTheme="minorHAnsi" w:cs="Arial"/>
          <w:sz w:val="24"/>
          <w:szCs w:val="24"/>
        </w:rPr>
        <w:t>;</w:t>
      </w:r>
    </w:p>
    <w:p w14:paraId="445BB386" w14:textId="5EAC5D20" w:rsidR="00A63FB5" w:rsidRPr="00422450" w:rsidRDefault="001B030A" w:rsidP="00422450">
      <w:pPr>
        <w:pStyle w:val="Akapitzlist"/>
        <w:spacing w:after="0" w:line="240" w:lineRule="auto"/>
        <w:ind w:left="1146" w:hanging="437"/>
        <w:rPr>
          <w:rFonts w:asciiTheme="minorHAnsi" w:hAnsiTheme="minorHAnsi" w:cs="Arial"/>
          <w:sz w:val="24"/>
          <w:szCs w:val="24"/>
        </w:rPr>
      </w:pPr>
      <w:r w:rsidRPr="00422450">
        <w:rPr>
          <w:rFonts w:asciiTheme="minorHAnsi" w:hAnsiTheme="minorHAnsi" w:cs="Arial"/>
          <w:sz w:val="24"/>
          <w:szCs w:val="24"/>
        </w:rPr>
        <w:t>b) kobiety</w:t>
      </w:r>
      <w:r w:rsidR="00A63FB5" w:rsidRPr="00422450">
        <w:rPr>
          <w:rFonts w:asciiTheme="minorHAnsi" w:hAnsiTheme="minorHAnsi" w:cs="Arial"/>
          <w:sz w:val="24"/>
          <w:szCs w:val="24"/>
        </w:rPr>
        <w:t xml:space="preserve"> – </w:t>
      </w:r>
      <w:r w:rsidRPr="00422450">
        <w:rPr>
          <w:rFonts w:asciiTheme="minorHAnsi" w:hAnsiTheme="minorHAnsi" w:cs="Arial"/>
          <w:sz w:val="24"/>
          <w:szCs w:val="24"/>
        </w:rPr>
        <w:t>2</w:t>
      </w:r>
      <w:r w:rsidR="00A63FB5" w:rsidRPr="00422450">
        <w:rPr>
          <w:rFonts w:asciiTheme="minorHAnsi" w:hAnsiTheme="minorHAnsi" w:cs="Arial"/>
          <w:sz w:val="24"/>
          <w:szCs w:val="24"/>
        </w:rPr>
        <w:t xml:space="preserve"> pkt</w:t>
      </w:r>
      <w:r w:rsidRPr="00422450">
        <w:rPr>
          <w:rFonts w:asciiTheme="minorHAnsi" w:hAnsiTheme="minorHAnsi" w:cs="Arial"/>
          <w:sz w:val="24"/>
          <w:szCs w:val="24"/>
        </w:rPr>
        <w:t>;</w:t>
      </w:r>
    </w:p>
    <w:p w14:paraId="0D02F4B3" w14:textId="70852529" w:rsidR="00A63FB5" w:rsidRPr="00422450" w:rsidRDefault="001B030A" w:rsidP="00422450">
      <w:pPr>
        <w:pStyle w:val="Akapitzlist"/>
        <w:spacing w:after="0" w:line="240" w:lineRule="auto"/>
        <w:ind w:left="1146" w:hanging="437"/>
        <w:rPr>
          <w:rFonts w:asciiTheme="minorHAnsi" w:hAnsiTheme="minorHAnsi" w:cs="Arial"/>
          <w:sz w:val="24"/>
          <w:szCs w:val="24"/>
        </w:rPr>
      </w:pPr>
      <w:r w:rsidRPr="00422450">
        <w:rPr>
          <w:rFonts w:asciiTheme="minorHAnsi" w:hAnsiTheme="minorHAnsi" w:cs="Arial"/>
          <w:sz w:val="24"/>
          <w:szCs w:val="24"/>
        </w:rPr>
        <w:t xml:space="preserve">c) </w:t>
      </w:r>
      <w:r w:rsidRPr="00422450">
        <w:rPr>
          <w:rFonts w:asciiTheme="minorHAnsi" w:hAnsiTheme="minorHAnsi" w:cs="Arial"/>
          <w:sz w:val="24"/>
          <w:szCs w:val="24"/>
        </w:rPr>
        <w:t>średnia ocen za ostatni semestr (uczniowie, dane szkoły, promowanie osób aktywnych)</w:t>
      </w:r>
      <w:r w:rsidRPr="00422450">
        <w:rPr>
          <w:rFonts w:asciiTheme="minorHAnsi" w:hAnsiTheme="minorHAnsi" w:cs="Arial"/>
          <w:sz w:val="24"/>
          <w:szCs w:val="24"/>
        </w:rPr>
        <w:t>;</w:t>
      </w:r>
    </w:p>
    <w:p w14:paraId="5B637CF7" w14:textId="4C514EA6" w:rsidR="00A63FB5" w:rsidRPr="00422450" w:rsidRDefault="001B030A" w:rsidP="00422450">
      <w:pPr>
        <w:pStyle w:val="Akapitzlist"/>
        <w:spacing w:after="0" w:line="240" w:lineRule="auto"/>
        <w:ind w:left="1146" w:hanging="437"/>
        <w:rPr>
          <w:rFonts w:asciiTheme="minorHAnsi" w:hAnsiTheme="minorHAnsi" w:cs="Arial"/>
          <w:sz w:val="24"/>
          <w:szCs w:val="24"/>
        </w:rPr>
      </w:pPr>
      <w:r w:rsidRPr="00422450">
        <w:rPr>
          <w:rFonts w:asciiTheme="minorHAnsi" w:hAnsiTheme="minorHAnsi" w:cs="Arial"/>
          <w:sz w:val="24"/>
          <w:szCs w:val="24"/>
        </w:rPr>
        <w:t xml:space="preserve">d) </w:t>
      </w:r>
      <w:r w:rsidRPr="00422450">
        <w:rPr>
          <w:rFonts w:asciiTheme="minorHAnsi" w:hAnsiTheme="minorHAnsi" w:cs="Arial"/>
          <w:sz w:val="24"/>
          <w:szCs w:val="24"/>
        </w:rPr>
        <w:t>wyższa frekwencja ucznia (dane szkoły</w:t>
      </w:r>
      <w:r w:rsidRPr="00422450">
        <w:rPr>
          <w:rFonts w:asciiTheme="minorHAnsi" w:hAnsiTheme="minorHAnsi" w:cs="Arial"/>
          <w:sz w:val="24"/>
          <w:szCs w:val="24"/>
        </w:rPr>
        <w:t>);</w:t>
      </w:r>
    </w:p>
    <w:p w14:paraId="5C6572C2" w14:textId="77777777" w:rsidR="00422450" w:rsidRPr="00422450" w:rsidRDefault="00422450" w:rsidP="001B030A">
      <w:pPr>
        <w:pStyle w:val="Akapitzlist"/>
        <w:spacing w:after="0" w:line="240" w:lineRule="auto"/>
        <w:ind w:left="1146"/>
        <w:rPr>
          <w:rFonts w:asciiTheme="minorHAnsi" w:hAnsiTheme="minorHAnsi" w:cs="Arial"/>
          <w:sz w:val="24"/>
          <w:szCs w:val="24"/>
        </w:rPr>
      </w:pPr>
    </w:p>
    <w:p w14:paraId="0A807617" w14:textId="77777777" w:rsidR="001B030A" w:rsidRPr="00B03C3B" w:rsidRDefault="001B030A" w:rsidP="00B03C3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B03C3B">
        <w:rPr>
          <w:rFonts w:asciiTheme="minorHAnsi" w:hAnsiTheme="minorHAnsi" w:cstheme="minorHAnsi"/>
        </w:rPr>
        <w:t>W przypadku równej liczby pkt decydujące będą kryteria:</w:t>
      </w:r>
      <w:r w:rsidRPr="00B03C3B">
        <w:rPr>
          <w:rFonts w:asciiTheme="minorHAnsi" w:hAnsiTheme="minorHAnsi" w:cstheme="minorHAnsi"/>
        </w:rPr>
        <w:t xml:space="preserve"> </w:t>
      </w:r>
    </w:p>
    <w:p w14:paraId="726046B6" w14:textId="559F773D" w:rsidR="001B030A" w:rsidRPr="00B03C3B" w:rsidRDefault="001B030A" w:rsidP="00B03C3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B03C3B">
        <w:rPr>
          <w:rFonts w:asciiTheme="minorHAnsi" w:hAnsiTheme="minorHAnsi" w:cstheme="minorHAnsi"/>
        </w:rPr>
        <w:t xml:space="preserve">W przypadku uczniów </w:t>
      </w:r>
      <w:r w:rsidRPr="00B03C3B">
        <w:rPr>
          <w:rFonts w:asciiTheme="minorHAnsi" w:hAnsiTheme="minorHAnsi" w:cstheme="minorHAnsi"/>
        </w:rPr>
        <w:t>kolejno</w:t>
      </w:r>
      <w:r w:rsidRPr="00B03C3B">
        <w:rPr>
          <w:rFonts w:asciiTheme="minorHAnsi" w:hAnsiTheme="minorHAnsi" w:cstheme="minorHAnsi"/>
        </w:rPr>
        <w:t>:</w:t>
      </w:r>
      <w:r w:rsidRPr="00B03C3B">
        <w:rPr>
          <w:rFonts w:asciiTheme="minorHAnsi" w:hAnsiTheme="minorHAnsi" w:cstheme="minorHAnsi"/>
        </w:rPr>
        <w:t xml:space="preserve"> a) b) c) d)</w:t>
      </w:r>
      <w:r w:rsidR="00422450" w:rsidRPr="00B03C3B">
        <w:rPr>
          <w:rFonts w:asciiTheme="minorHAnsi" w:hAnsiTheme="minorHAnsi" w:cstheme="minorHAnsi"/>
        </w:rPr>
        <w:t xml:space="preserve">. </w:t>
      </w:r>
      <w:r w:rsidRPr="00B03C3B">
        <w:rPr>
          <w:rFonts w:asciiTheme="minorHAnsi" w:hAnsiTheme="minorHAnsi" w:cstheme="minorHAnsi"/>
        </w:rPr>
        <w:t>W przypadku nauczycieli</w:t>
      </w:r>
      <w:r w:rsidR="00422450" w:rsidRPr="00B03C3B">
        <w:rPr>
          <w:rFonts w:asciiTheme="minorHAnsi" w:hAnsiTheme="minorHAnsi" w:cstheme="minorHAnsi"/>
        </w:rPr>
        <w:t xml:space="preserve"> kolejno: a) b)</w:t>
      </w:r>
    </w:p>
    <w:p w14:paraId="46FFEA5C" w14:textId="0460A986" w:rsidR="001B030A" w:rsidRPr="00B03C3B" w:rsidRDefault="00422450" w:rsidP="00B03C3B">
      <w:pPr>
        <w:autoSpaceDE w:val="0"/>
        <w:autoSpaceDN w:val="0"/>
        <w:adjustRightInd w:val="0"/>
        <w:spacing w:after="123"/>
        <w:jc w:val="both"/>
        <w:rPr>
          <w:rFonts w:asciiTheme="minorHAnsi" w:hAnsiTheme="minorHAnsi" w:cstheme="minorHAnsi"/>
        </w:rPr>
      </w:pPr>
      <w:r w:rsidRPr="00B03C3B">
        <w:rPr>
          <w:rFonts w:asciiTheme="minorHAnsi" w:hAnsiTheme="minorHAnsi" w:cstheme="minorHAnsi"/>
        </w:rPr>
        <w:t>W uzyskania jednak równej liczby pkt decydować będzie ostatecznie data i godzina</w:t>
      </w:r>
      <w:r w:rsidRPr="00B03C3B">
        <w:rPr>
          <w:rFonts w:asciiTheme="minorHAnsi" w:hAnsiTheme="minorHAnsi" w:cstheme="minorHAnsi"/>
        </w:rPr>
        <w:t xml:space="preserve"> </w:t>
      </w:r>
      <w:r w:rsidRPr="00B03C3B">
        <w:rPr>
          <w:rFonts w:asciiTheme="minorHAnsi" w:hAnsiTheme="minorHAnsi" w:cstheme="minorHAnsi"/>
        </w:rPr>
        <w:t>zgłoszenia.</w:t>
      </w:r>
    </w:p>
    <w:p w14:paraId="1E680D2A" w14:textId="77777777" w:rsidR="008C0727" w:rsidRPr="00422450" w:rsidRDefault="00C60806" w:rsidP="0042245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3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22450">
        <w:rPr>
          <w:rFonts w:asciiTheme="minorHAnsi" w:hAnsiTheme="minorHAnsi" w:cstheme="minorHAnsi"/>
          <w:b/>
          <w:bCs/>
          <w:sz w:val="24"/>
          <w:szCs w:val="24"/>
        </w:rPr>
        <w:t>Formularz zgłoszeniowy każdy kandydat złoży w szkole, w której jest uczniem</w:t>
      </w:r>
      <w:r w:rsidRPr="00422450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18CDD08A" w14:textId="77777777" w:rsidR="008C0727" w:rsidRPr="00422450" w:rsidRDefault="00612617" w:rsidP="0042245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3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22450">
        <w:rPr>
          <w:rFonts w:asciiTheme="minorHAnsi" w:hAnsiTheme="minorHAnsi" w:cstheme="minorHAnsi"/>
          <w:sz w:val="24"/>
          <w:szCs w:val="24"/>
        </w:rPr>
        <w:t>Dokumenty niekompletne</w:t>
      </w:r>
      <w:r w:rsidR="00C60806" w:rsidRPr="00422450">
        <w:rPr>
          <w:rFonts w:asciiTheme="minorHAnsi" w:hAnsiTheme="minorHAnsi" w:cstheme="minorHAnsi"/>
          <w:sz w:val="24"/>
          <w:szCs w:val="24"/>
        </w:rPr>
        <w:t xml:space="preserve">, tj. nie podpisane lub niewypełnione we wszystkich wymaganych miejscach nie mogą zostać przyjęte. </w:t>
      </w:r>
    </w:p>
    <w:p w14:paraId="00747B2B" w14:textId="77777777" w:rsidR="00422450" w:rsidRPr="00422450" w:rsidRDefault="00C60806" w:rsidP="0042245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3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22450">
        <w:rPr>
          <w:rFonts w:asciiTheme="minorHAnsi" w:hAnsiTheme="minorHAnsi" w:cstheme="minorHAnsi"/>
          <w:sz w:val="24"/>
          <w:szCs w:val="24"/>
        </w:rPr>
        <w:t xml:space="preserve">W przypadku osób niepełnoletnich formularz zgłoszeniowy podpisują </w:t>
      </w:r>
      <w:r w:rsidR="00BB74F8" w:rsidRPr="00422450">
        <w:rPr>
          <w:rFonts w:asciiTheme="minorHAnsi" w:hAnsiTheme="minorHAnsi" w:cstheme="minorHAnsi"/>
          <w:sz w:val="24"/>
          <w:szCs w:val="24"/>
        </w:rPr>
        <w:t xml:space="preserve">dodatkowo </w:t>
      </w:r>
      <w:r w:rsidRPr="00422450">
        <w:rPr>
          <w:rFonts w:asciiTheme="minorHAnsi" w:hAnsiTheme="minorHAnsi" w:cstheme="minorHAnsi"/>
          <w:sz w:val="24"/>
          <w:szCs w:val="24"/>
        </w:rPr>
        <w:t xml:space="preserve">rodzice/ opiekunowie prawni. </w:t>
      </w:r>
    </w:p>
    <w:p w14:paraId="275C4751" w14:textId="77777777" w:rsidR="00422450" w:rsidRPr="00422450" w:rsidRDefault="00C60806" w:rsidP="0042245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3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22450">
        <w:rPr>
          <w:rFonts w:asciiTheme="minorHAnsi" w:hAnsiTheme="minorHAnsi" w:cstheme="minorHAnsi"/>
          <w:sz w:val="24"/>
          <w:szCs w:val="24"/>
        </w:rPr>
        <w:t>Złożenie formularza zgłoszeniowego oznacza, że kandydat i jego rod</w:t>
      </w:r>
      <w:r w:rsidR="008C0727" w:rsidRPr="00422450">
        <w:rPr>
          <w:rFonts w:asciiTheme="minorHAnsi" w:hAnsiTheme="minorHAnsi" w:cstheme="minorHAnsi"/>
          <w:sz w:val="24"/>
          <w:szCs w:val="24"/>
        </w:rPr>
        <w:t xml:space="preserve">zic/opiekun prawny zapoznał się </w:t>
      </w:r>
      <w:r w:rsidRPr="00422450">
        <w:rPr>
          <w:rFonts w:asciiTheme="minorHAnsi" w:hAnsiTheme="minorHAnsi" w:cstheme="minorHAnsi"/>
          <w:sz w:val="24"/>
          <w:szCs w:val="24"/>
        </w:rPr>
        <w:t xml:space="preserve">z niniejszym Regulaminem, akceptuje jego zapisy i zobowiązuje się do ich przestrzegania. </w:t>
      </w:r>
    </w:p>
    <w:p w14:paraId="49C49667" w14:textId="77777777" w:rsidR="00422450" w:rsidRPr="00422450" w:rsidRDefault="00104491" w:rsidP="0042245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3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22450">
        <w:rPr>
          <w:rFonts w:asciiTheme="minorHAnsi" w:hAnsiTheme="minorHAnsi" w:cstheme="minorHAnsi"/>
          <w:color w:val="000000"/>
          <w:sz w:val="24"/>
          <w:szCs w:val="24"/>
        </w:rPr>
        <w:t xml:space="preserve">W przypadku, gdy liczba osób chętnych spełniających kryteria formalne przewyższy liczbę dostępnych miejsc - utworzone zostaną listy rezerwowe. </w:t>
      </w:r>
    </w:p>
    <w:p w14:paraId="7332C504" w14:textId="77777777" w:rsidR="00422450" w:rsidRPr="00422450" w:rsidRDefault="00C60806" w:rsidP="0042245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3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22450">
        <w:rPr>
          <w:rFonts w:asciiTheme="minorHAnsi" w:hAnsiTheme="minorHAnsi" w:cstheme="minorHAnsi"/>
          <w:sz w:val="24"/>
          <w:szCs w:val="24"/>
        </w:rPr>
        <w:t xml:space="preserve">Komisja Rekrutacyjna działa zgodnie z zasadą bezstronności, z posiedzenia Komisji Rekrutacyjnej sporządzany jest protokół. </w:t>
      </w:r>
    </w:p>
    <w:p w14:paraId="0CF18238" w14:textId="77777777" w:rsidR="00422450" w:rsidRPr="00422450" w:rsidRDefault="00C60806" w:rsidP="0042245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3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422450">
        <w:rPr>
          <w:rFonts w:asciiTheme="minorHAnsi" w:hAnsiTheme="minorHAnsi" w:cstheme="minorHAnsi"/>
          <w:color w:val="000000"/>
          <w:sz w:val="24"/>
          <w:szCs w:val="24"/>
        </w:rPr>
        <w:t>Do udziału w projekcie zakwalifikują się uczniowie spełniający wszystkie kryteria, zgodnie</w:t>
      </w:r>
      <w:r w:rsidR="003F4674" w:rsidRPr="00422450">
        <w:rPr>
          <w:rFonts w:asciiTheme="minorHAnsi" w:hAnsiTheme="minorHAnsi" w:cstheme="minorHAnsi"/>
          <w:color w:val="000000"/>
          <w:sz w:val="24"/>
          <w:szCs w:val="24"/>
        </w:rPr>
        <w:t xml:space="preserve">                  </w:t>
      </w:r>
      <w:r w:rsidRPr="00422450">
        <w:rPr>
          <w:rFonts w:asciiTheme="minorHAnsi" w:hAnsiTheme="minorHAnsi" w:cstheme="minorHAnsi"/>
          <w:color w:val="000000"/>
          <w:sz w:val="24"/>
          <w:szCs w:val="24"/>
        </w:rPr>
        <w:t xml:space="preserve"> z przyjętymi zasadami. </w:t>
      </w:r>
    </w:p>
    <w:p w14:paraId="4DFEE988" w14:textId="2041A186" w:rsidR="00422450" w:rsidRPr="00422450" w:rsidRDefault="00004104" w:rsidP="0042245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3" w:line="24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422450">
        <w:rPr>
          <w:rFonts w:asciiTheme="minorHAnsi" w:hAnsiTheme="minorHAnsi" w:cstheme="minorHAnsi"/>
          <w:color w:val="000000"/>
          <w:sz w:val="24"/>
          <w:szCs w:val="24"/>
        </w:rPr>
        <w:t xml:space="preserve">Komisja Rekrutacyjna </w:t>
      </w:r>
      <w:r w:rsidR="00C60806" w:rsidRPr="00422450">
        <w:rPr>
          <w:rFonts w:asciiTheme="minorHAnsi" w:hAnsiTheme="minorHAnsi" w:cstheme="minorHAnsi"/>
          <w:color w:val="000000"/>
          <w:sz w:val="24"/>
          <w:szCs w:val="24"/>
        </w:rPr>
        <w:t>sporządzi listy podstawowe uczestników oraz listy rezerwowe, odpowiednio dla każdego r</w:t>
      </w:r>
      <w:r w:rsidRPr="00422450">
        <w:rPr>
          <w:rFonts w:asciiTheme="minorHAnsi" w:hAnsiTheme="minorHAnsi" w:cstheme="minorHAnsi"/>
          <w:color w:val="000000"/>
          <w:sz w:val="24"/>
          <w:szCs w:val="24"/>
        </w:rPr>
        <w:t xml:space="preserve">odzaju zajęć dla uczniów szkół i </w:t>
      </w:r>
      <w:r w:rsidR="00C60806" w:rsidRPr="00422450">
        <w:rPr>
          <w:rFonts w:asciiTheme="minorHAnsi" w:hAnsiTheme="minorHAnsi" w:cstheme="minorHAnsi"/>
          <w:iCs/>
          <w:color w:val="000000"/>
          <w:sz w:val="24"/>
          <w:szCs w:val="24"/>
        </w:rPr>
        <w:t>przedstawi do zatwierdzenia dyrektorowi szkoły</w:t>
      </w:r>
      <w:r w:rsidR="00C60806" w:rsidRPr="00422450">
        <w:rPr>
          <w:rFonts w:asciiTheme="minorHAnsi" w:hAnsiTheme="minorHAnsi" w:cstheme="minorHAnsi"/>
          <w:i/>
          <w:iCs/>
          <w:color w:val="000000"/>
          <w:sz w:val="24"/>
          <w:szCs w:val="24"/>
        </w:rPr>
        <w:t>.</w:t>
      </w:r>
      <w:r w:rsidR="00422450" w:rsidRPr="00422450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</w:t>
      </w:r>
      <w:r w:rsidR="00C60806" w:rsidRPr="00422450">
        <w:rPr>
          <w:rFonts w:asciiTheme="minorHAnsi" w:hAnsiTheme="minorHAnsi" w:cstheme="minorHAnsi"/>
          <w:color w:val="000000"/>
          <w:sz w:val="24"/>
          <w:szCs w:val="24"/>
        </w:rPr>
        <w:t xml:space="preserve">zaakceptowane listy uczestników są ostateczne i będą dostępne </w:t>
      </w:r>
      <w:r w:rsidR="007002E4" w:rsidRPr="00422450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="004E55B9" w:rsidRPr="00422450">
        <w:rPr>
          <w:rFonts w:asciiTheme="minorHAnsi" w:hAnsiTheme="minorHAnsi" w:cstheme="minorHAnsi"/>
          <w:color w:val="000000"/>
          <w:sz w:val="24"/>
          <w:szCs w:val="24"/>
        </w:rPr>
        <w:t xml:space="preserve"> szkole i</w:t>
      </w:r>
      <w:r w:rsidR="007002E4" w:rsidRPr="00422450">
        <w:rPr>
          <w:rFonts w:asciiTheme="minorHAnsi" w:hAnsiTheme="minorHAnsi" w:cstheme="minorHAnsi"/>
          <w:color w:val="000000"/>
          <w:sz w:val="24"/>
          <w:szCs w:val="24"/>
        </w:rPr>
        <w:t xml:space="preserve"> Biurze projektu</w:t>
      </w:r>
      <w:r w:rsidR="00C60806" w:rsidRPr="00422450">
        <w:rPr>
          <w:rFonts w:asciiTheme="minorHAnsi" w:hAnsiTheme="minorHAnsi" w:cstheme="minorHAnsi"/>
          <w:color w:val="000000"/>
          <w:sz w:val="24"/>
          <w:szCs w:val="24"/>
        </w:rPr>
        <w:t xml:space="preserve">. Wszyscy zakwalifikowani uczniowie zostaną powiadomieni o </w:t>
      </w:r>
      <w:r w:rsidR="00C60806" w:rsidRPr="00422450">
        <w:rPr>
          <w:rFonts w:asciiTheme="minorHAnsi" w:hAnsiTheme="minorHAnsi" w:cstheme="minorHAnsi"/>
          <w:color w:val="000000"/>
          <w:sz w:val="24"/>
          <w:szCs w:val="24"/>
        </w:rPr>
        <w:lastRenderedPageBreak/>
        <w:t>zakwalifikowaniu się do udziału w projekcie przez koordynatora szkolnego oraz swoich wychowawców.</w:t>
      </w:r>
    </w:p>
    <w:p w14:paraId="65C7D95F" w14:textId="246B934E" w:rsidR="00C60806" w:rsidRPr="00422450" w:rsidRDefault="00C60806" w:rsidP="0042245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3" w:line="24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422450">
        <w:rPr>
          <w:rFonts w:asciiTheme="minorHAnsi" w:hAnsiTheme="minorHAnsi" w:cstheme="minorHAnsi"/>
          <w:color w:val="000000"/>
          <w:sz w:val="24"/>
          <w:szCs w:val="24"/>
        </w:rPr>
        <w:t>Kandydat zakwalifikowany do udziału w projekcie staje się uczestnikiem projektu z chwilą rozpoczęcia udziału w pierwszej formie wsparcia w projekcie, pod warunkiem podania niezbędnych danych</w:t>
      </w:r>
      <w:r w:rsidR="00E73A9F" w:rsidRPr="0042245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422450">
        <w:rPr>
          <w:rFonts w:asciiTheme="minorHAnsi" w:hAnsiTheme="minorHAnsi" w:cstheme="minorHAnsi"/>
          <w:color w:val="000000"/>
          <w:sz w:val="24"/>
          <w:szCs w:val="24"/>
        </w:rPr>
        <w:t xml:space="preserve">i dostarczenia dokumentów - zobowiązany </w:t>
      </w:r>
      <w:r w:rsidR="007F4ED5" w:rsidRPr="00422450">
        <w:rPr>
          <w:rFonts w:asciiTheme="minorHAnsi" w:hAnsiTheme="minorHAnsi" w:cstheme="minorHAnsi"/>
          <w:color w:val="000000"/>
          <w:sz w:val="24"/>
          <w:szCs w:val="24"/>
        </w:rPr>
        <w:t xml:space="preserve">jest </w:t>
      </w:r>
      <w:r w:rsidRPr="00422450">
        <w:rPr>
          <w:rFonts w:asciiTheme="minorHAnsi" w:hAnsiTheme="minorHAnsi" w:cstheme="minorHAnsi"/>
          <w:color w:val="000000"/>
          <w:sz w:val="24"/>
          <w:szCs w:val="24"/>
        </w:rPr>
        <w:t xml:space="preserve">złożyć kompletnie wypełnioną i podpisaną </w:t>
      </w:r>
      <w:r w:rsidRPr="00422450">
        <w:rPr>
          <w:rFonts w:asciiTheme="minorHAnsi" w:hAnsiTheme="minorHAnsi" w:cstheme="minorHAnsi"/>
          <w:b/>
          <w:bCs/>
          <w:color w:val="000000"/>
          <w:sz w:val="24"/>
          <w:szCs w:val="24"/>
        </w:rPr>
        <w:t>deklarację uczestnictwa</w:t>
      </w:r>
      <w:r w:rsidR="007F4ED5" w:rsidRPr="00422450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– załącznik nr 2.</w:t>
      </w:r>
    </w:p>
    <w:p w14:paraId="76937660" w14:textId="77777777" w:rsidR="00494879" w:rsidRDefault="00494879" w:rsidP="00C608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05781B27" w14:textId="77777777" w:rsidR="00C60806" w:rsidRDefault="00C60806" w:rsidP="00C608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</w:rPr>
      </w:pPr>
      <w:r w:rsidRPr="007002E4">
        <w:rPr>
          <w:rFonts w:asciiTheme="minorHAnsi" w:hAnsiTheme="minorHAnsi" w:cstheme="minorHAnsi"/>
          <w:b/>
          <w:bCs/>
          <w:color w:val="000000"/>
        </w:rPr>
        <w:t xml:space="preserve">§ </w:t>
      </w:r>
      <w:r w:rsidR="0050273A" w:rsidRPr="007002E4">
        <w:rPr>
          <w:rFonts w:asciiTheme="minorHAnsi" w:hAnsiTheme="minorHAnsi" w:cstheme="minorHAnsi"/>
          <w:b/>
          <w:bCs/>
          <w:color w:val="000000"/>
        </w:rPr>
        <w:t>6</w:t>
      </w:r>
    </w:p>
    <w:p w14:paraId="6BB6625C" w14:textId="77777777" w:rsidR="007501D5" w:rsidRPr="007002E4" w:rsidRDefault="007501D5" w:rsidP="00C608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/>
        </w:rPr>
      </w:pPr>
    </w:p>
    <w:p w14:paraId="4EE8504B" w14:textId="77777777" w:rsidR="00C60806" w:rsidRPr="007002E4" w:rsidRDefault="00C60806" w:rsidP="00C608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</w:rPr>
      </w:pPr>
      <w:r w:rsidRPr="007002E4">
        <w:rPr>
          <w:rFonts w:asciiTheme="minorHAnsi" w:hAnsiTheme="minorHAnsi" w:cstheme="minorHAnsi"/>
          <w:b/>
          <w:bCs/>
          <w:color w:val="000000"/>
        </w:rPr>
        <w:t>P</w:t>
      </w:r>
      <w:r w:rsidR="00291251" w:rsidRPr="007002E4">
        <w:rPr>
          <w:rFonts w:asciiTheme="minorHAnsi" w:hAnsiTheme="minorHAnsi" w:cstheme="minorHAnsi"/>
          <w:b/>
          <w:bCs/>
          <w:color w:val="000000"/>
        </w:rPr>
        <w:t>rocedura rekrutacyjna dla nauczycieli</w:t>
      </w:r>
    </w:p>
    <w:p w14:paraId="415D243D" w14:textId="77777777" w:rsidR="00C84785" w:rsidRPr="007002E4" w:rsidRDefault="00291251" w:rsidP="00291251">
      <w:pPr>
        <w:tabs>
          <w:tab w:val="left" w:pos="6315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</w:rPr>
      </w:pPr>
      <w:r w:rsidRPr="007002E4">
        <w:rPr>
          <w:rFonts w:asciiTheme="minorHAnsi" w:hAnsiTheme="minorHAnsi" w:cstheme="minorHAnsi"/>
          <w:b/>
          <w:bCs/>
          <w:color w:val="000000"/>
        </w:rPr>
        <w:tab/>
      </w:r>
    </w:p>
    <w:p w14:paraId="2D440D94" w14:textId="53C790B7" w:rsidR="00C60806" w:rsidRPr="007002E4" w:rsidRDefault="00C60806" w:rsidP="00B411C0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121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002E4">
        <w:rPr>
          <w:rFonts w:asciiTheme="minorHAnsi" w:hAnsiTheme="minorHAnsi" w:cstheme="minorHAnsi"/>
          <w:sz w:val="24"/>
          <w:szCs w:val="24"/>
        </w:rPr>
        <w:t xml:space="preserve">Rekrutacją nauczycieli do projektu będzie zajmował się </w:t>
      </w:r>
      <w:r w:rsidR="005B4D2E">
        <w:rPr>
          <w:rFonts w:asciiTheme="minorHAnsi" w:hAnsiTheme="minorHAnsi" w:cstheme="minorHAnsi"/>
          <w:sz w:val="24"/>
          <w:szCs w:val="24"/>
        </w:rPr>
        <w:t>pracownik merytoryczny</w:t>
      </w:r>
      <w:r w:rsidR="00961958">
        <w:rPr>
          <w:rFonts w:asciiTheme="minorHAnsi" w:hAnsiTheme="minorHAnsi" w:cstheme="minorHAnsi"/>
          <w:sz w:val="24"/>
          <w:szCs w:val="24"/>
        </w:rPr>
        <w:t xml:space="preserve"> i </w:t>
      </w:r>
      <w:r w:rsidRPr="007002E4">
        <w:rPr>
          <w:rFonts w:asciiTheme="minorHAnsi" w:hAnsiTheme="minorHAnsi" w:cstheme="minorHAnsi"/>
          <w:sz w:val="24"/>
          <w:szCs w:val="24"/>
        </w:rPr>
        <w:t xml:space="preserve">koordynator </w:t>
      </w:r>
      <w:r w:rsidR="0050273A" w:rsidRPr="007002E4">
        <w:rPr>
          <w:rFonts w:asciiTheme="minorHAnsi" w:hAnsiTheme="minorHAnsi" w:cstheme="minorHAnsi"/>
          <w:sz w:val="24"/>
          <w:szCs w:val="24"/>
        </w:rPr>
        <w:t>szkolony</w:t>
      </w:r>
      <w:r w:rsidRPr="007002E4">
        <w:rPr>
          <w:rFonts w:asciiTheme="minorHAnsi" w:hAnsiTheme="minorHAnsi" w:cstheme="minorHAnsi"/>
          <w:sz w:val="24"/>
          <w:szCs w:val="24"/>
        </w:rPr>
        <w:t>, który odpowiedzialny będzie za przeprowadzenie rekrutacji nauczycieli do projektu w</w:t>
      </w:r>
      <w:r w:rsidR="00966329">
        <w:rPr>
          <w:rFonts w:asciiTheme="minorHAnsi" w:hAnsiTheme="minorHAnsi" w:cstheme="minorHAnsi"/>
          <w:sz w:val="24"/>
          <w:szCs w:val="24"/>
        </w:rPr>
        <w:t> </w:t>
      </w:r>
      <w:r w:rsidRPr="007002E4">
        <w:rPr>
          <w:rFonts w:asciiTheme="minorHAnsi" w:hAnsiTheme="minorHAnsi" w:cstheme="minorHAnsi"/>
          <w:sz w:val="24"/>
          <w:szCs w:val="24"/>
        </w:rPr>
        <w:t>ramach form wsparcia, zgodnych ze zdiagnozowanymi potrzebami. Odpowiedzialny będzie za</w:t>
      </w:r>
      <w:r w:rsidR="00966329">
        <w:rPr>
          <w:rFonts w:asciiTheme="minorHAnsi" w:hAnsiTheme="minorHAnsi" w:cstheme="minorHAnsi"/>
          <w:sz w:val="24"/>
          <w:szCs w:val="24"/>
        </w:rPr>
        <w:t> </w:t>
      </w:r>
      <w:r w:rsidRPr="007002E4">
        <w:rPr>
          <w:rFonts w:asciiTheme="minorHAnsi" w:hAnsiTheme="minorHAnsi" w:cstheme="minorHAnsi"/>
          <w:sz w:val="24"/>
          <w:szCs w:val="24"/>
        </w:rPr>
        <w:t>informowanie o projekcie i rozpoczęciu rekrutacji, przyjmowanie dokumentów zgłoszeniowych, weryfikację pod względem formalnym otrzymanych dokumentów zgłoszeniowych, ewidencjonowanie otrzymanych dokumentów zgłoszeniowych poprzez sporządzanie list rekrutacyjnych, zestawień/tabel, sporządzanie list podstawowych i</w:t>
      </w:r>
      <w:r w:rsidR="00966329">
        <w:rPr>
          <w:rFonts w:asciiTheme="minorHAnsi" w:hAnsiTheme="minorHAnsi" w:cstheme="minorHAnsi"/>
          <w:sz w:val="24"/>
          <w:szCs w:val="24"/>
        </w:rPr>
        <w:t> </w:t>
      </w:r>
      <w:r w:rsidRPr="007002E4">
        <w:rPr>
          <w:rFonts w:asciiTheme="minorHAnsi" w:hAnsiTheme="minorHAnsi" w:cstheme="minorHAnsi"/>
          <w:sz w:val="24"/>
          <w:szCs w:val="24"/>
        </w:rPr>
        <w:t xml:space="preserve">rezerwowych. </w:t>
      </w:r>
    </w:p>
    <w:p w14:paraId="26C9C34E" w14:textId="77777777" w:rsidR="00C81C00" w:rsidRPr="00494879" w:rsidRDefault="00C81C00" w:rsidP="00422450">
      <w:pPr>
        <w:pStyle w:val="Akapitzlist"/>
        <w:numPr>
          <w:ilvl w:val="1"/>
          <w:numId w:val="15"/>
        </w:numPr>
        <w:spacing w:after="0" w:line="240" w:lineRule="auto"/>
        <w:ind w:left="426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494879">
        <w:rPr>
          <w:rFonts w:asciiTheme="minorHAnsi" w:hAnsiTheme="minorHAnsi" w:cs="Arial"/>
          <w:color w:val="000000" w:themeColor="text1"/>
          <w:sz w:val="24"/>
          <w:szCs w:val="24"/>
        </w:rPr>
        <w:t>Proces rekrutacji obejmuje:</w:t>
      </w:r>
    </w:p>
    <w:p w14:paraId="25564754" w14:textId="77777777" w:rsidR="00C81C00" w:rsidRPr="00494879" w:rsidRDefault="00DB7448" w:rsidP="00B411C0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494879">
        <w:rPr>
          <w:rFonts w:asciiTheme="minorHAnsi" w:hAnsiTheme="minorHAnsi" w:cs="Arial"/>
          <w:color w:val="000000" w:themeColor="text1"/>
          <w:sz w:val="24"/>
          <w:szCs w:val="24"/>
        </w:rPr>
        <w:t>zgłoszenie uczestnictwa w Projekcie poprzez złożenie:</w:t>
      </w:r>
    </w:p>
    <w:p w14:paraId="79FB19A2" w14:textId="77777777" w:rsidR="00DB7448" w:rsidRPr="00494879" w:rsidRDefault="00DB7448" w:rsidP="00C81C00">
      <w:pPr>
        <w:pStyle w:val="Akapitzlist"/>
        <w:spacing w:after="0" w:line="240" w:lineRule="auto"/>
        <w:ind w:left="426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494879">
        <w:rPr>
          <w:rFonts w:asciiTheme="minorHAnsi" w:hAnsiTheme="minorHAnsi" w:cs="Arial"/>
          <w:color w:val="000000" w:themeColor="text1"/>
          <w:sz w:val="24"/>
          <w:szCs w:val="24"/>
        </w:rPr>
        <w:t>-</w:t>
      </w:r>
      <w:r w:rsidR="008976D0" w:rsidRPr="00494879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="008976D0" w:rsidRPr="00494879">
        <w:rPr>
          <w:rFonts w:asciiTheme="minorHAnsi" w:hAnsiTheme="minorHAnsi" w:cs="Arial"/>
          <w:color w:val="000000" w:themeColor="text1"/>
        </w:rPr>
        <w:t>formularza zgłoszeniowego</w:t>
      </w:r>
      <w:r w:rsidR="00494879" w:rsidRPr="00494879">
        <w:rPr>
          <w:rFonts w:asciiTheme="minorHAnsi" w:hAnsiTheme="minorHAnsi" w:cs="Arial"/>
          <w:color w:val="000000" w:themeColor="text1"/>
        </w:rPr>
        <w:t xml:space="preserve"> dla nauczyciela</w:t>
      </w:r>
    </w:p>
    <w:p w14:paraId="31135DEE" w14:textId="77777777" w:rsidR="00DB7448" w:rsidRPr="00494879" w:rsidRDefault="00DB7448" w:rsidP="00C81C00">
      <w:pPr>
        <w:pStyle w:val="Akapitzlist"/>
        <w:spacing w:after="0" w:line="240" w:lineRule="auto"/>
        <w:ind w:left="426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494879">
        <w:rPr>
          <w:rFonts w:asciiTheme="minorHAnsi" w:hAnsiTheme="minorHAnsi" w:cs="Arial"/>
          <w:color w:val="000000" w:themeColor="text1"/>
          <w:sz w:val="24"/>
          <w:szCs w:val="24"/>
        </w:rPr>
        <w:t>-</w:t>
      </w:r>
      <w:r w:rsidR="008976D0" w:rsidRPr="00494879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="00494879" w:rsidRPr="00494879">
        <w:rPr>
          <w:rFonts w:asciiTheme="minorHAnsi" w:hAnsiTheme="minorHAnsi" w:cs="Arial"/>
          <w:color w:val="000000" w:themeColor="text1"/>
          <w:sz w:val="24"/>
          <w:szCs w:val="24"/>
        </w:rPr>
        <w:t>oświadczenie o wyrażeniu zgody na przetwarzanie danych osobowych na potrzeby Projektu</w:t>
      </w:r>
    </w:p>
    <w:p w14:paraId="4F073386" w14:textId="77777777" w:rsidR="00DB7448" w:rsidRPr="00494879" w:rsidRDefault="00DB7448" w:rsidP="00C81C00">
      <w:pPr>
        <w:pStyle w:val="Akapitzlist"/>
        <w:spacing w:after="0" w:line="240" w:lineRule="auto"/>
        <w:ind w:left="426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494879">
        <w:rPr>
          <w:rFonts w:asciiTheme="minorHAnsi" w:hAnsiTheme="minorHAnsi" w:cs="Arial"/>
          <w:color w:val="000000" w:themeColor="text1"/>
          <w:sz w:val="24"/>
          <w:szCs w:val="24"/>
        </w:rPr>
        <w:t>-</w:t>
      </w:r>
      <w:r w:rsidR="00494879" w:rsidRPr="00494879">
        <w:rPr>
          <w:rFonts w:asciiTheme="minorHAnsi" w:hAnsiTheme="minorHAnsi" w:cs="Arial"/>
          <w:color w:val="000000" w:themeColor="text1"/>
          <w:sz w:val="24"/>
          <w:szCs w:val="24"/>
        </w:rPr>
        <w:t xml:space="preserve"> Zgody dyrekcji na udział w kursie, szkoleniu, studiach podyplomowych;</w:t>
      </w:r>
    </w:p>
    <w:p w14:paraId="62508121" w14:textId="77777777" w:rsidR="00C81C00" w:rsidRDefault="00C81C00" w:rsidP="00B411C0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  <w:r w:rsidRPr="008976D0">
        <w:rPr>
          <w:rFonts w:asciiTheme="minorHAnsi" w:hAnsiTheme="minorHAnsi" w:cs="Arial"/>
          <w:sz w:val="24"/>
          <w:szCs w:val="24"/>
        </w:rPr>
        <w:t>weryfikacji dok. zgłoszeniowych pod względem formalnym przez KR</w:t>
      </w:r>
    </w:p>
    <w:p w14:paraId="3DF21BBF" w14:textId="77777777" w:rsidR="001306E0" w:rsidRPr="008976D0" w:rsidRDefault="001306E0" w:rsidP="001306E0">
      <w:pPr>
        <w:pStyle w:val="Akapitzlist"/>
        <w:spacing w:after="0" w:line="240" w:lineRule="auto"/>
        <w:ind w:left="1146"/>
        <w:jc w:val="both"/>
        <w:rPr>
          <w:rFonts w:asciiTheme="minorHAnsi" w:hAnsiTheme="minorHAnsi" w:cs="Arial"/>
          <w:sz w:val="24"/>
          <w:szCs w:val="24"/>
        </w:rPr>
      </w:pPr>
    </w:p>
    <w:p w14:paraId="4576CCF1" w14:textId="77777777" w:rsidR="003C79A5" w:rsidRPr="00B411C0" w:rsidRDefault="000337FC" w:rsidP="00B411C0">
      <w:pPr>
        <w:jc w:val="both"/>
        <w:rPr>
          <w:rFonts w:asciiTheme="minorHAnsi" w:hAnsiTheme="minorHAnsi" w:cs="Arial"/>
        </w:rPr>
      </w:pPr>
      <w:r w:rsidRPr="00B411C0">
        <w:rPr>
          <w:rFonts w:asciiTheme="minorHAnsi" w:hAnsiTheme="minorHAnsi" w:cs="Arial"/>
        </w:rPr>
        <w:t>Do działań zawartych w Projekcie będą mogli przystąpić nauczyciele</w:t>
      </w:r>
      <w:r w:rsidR="003C79A5" w:rsidRPr="00B411C0">
        <w:rPr>
          <w:rFonts w:asciiTheme="minorHAnsi" w:hAnsiTheme="minorHAnsi" w:cs="Arial"/>
        </w:rPr>
        <w:t>:</w:t>
      </w:r>
    </w:p>
    <w:p w14:paraId="79A12059" w14:textId="0DFE5F6C" w:rsidR="003C79A5" w:rsidRPr="0099117E" w:rsidRDefault="000337FC" w:rsidP="001306E0">
      <w:pPr>
        <w:pStyle w:val="Akapitzlist"/>
        <w:numPr>
          <w:ilvl w:val="0"/>
          <w:numId w:val="14"/>
        </w:numPr>
        <w:spacing w:after="0" w:line="240" w:lineRule="auto"/>
        <w:ind w:left="426"/>
        <w:jc w:val="both"/>
        <w:rPr>
          <w:rFonts w:asciiTheme="minorHAnsi" w:hAnsiTheme="minorHAnsi" w:cs="Arial"/>
          <w:sz w:val="24"/>
          <w:szCs w:val="24"/>
        </w:rPr>
      </w:pPr>
      <w:r w:rsidRPr="003C79A5">
        <w:rPr>
          <w:rFonts w:asciiTheme="minorHAnsi" w:hAnsiTheme="minorHAnsi" w:cs="Arial"/>
          <w:sz w:val="24"/>
          <w:szCs w:val="24"/>
        </w:rPr>
        <w:t>przedmiotów zawodowych</w:t>
      </w:r>
      <w:r w:rsidR="003C79A5" w:rsidRPr="003C79A5">
        <w:rPr>
          <w:rFonts w:asciiTheme="minorHAnsi" w:hAnsiTheme="minorHAnsi" w:cs="Arial"/>
          <w:sz w:val="24"/>
          <w:szCs w:val="24"/>
        </w:rPr>
        <w:t xml:space="preserve"> (nauczyciele zawodu i praktycznej nauki zawodu), </w:t>
      </w:r>
      <w:r w:rsidR="00B411C0" w:rsidRPr="0099117E">
        <w:rPr>
          <w:rFonts w:asciiTheme="minorHAnsi" w:hAnsiTheme="minorHAnsi" w:cs="Arial"/>
          <w:sz w:val="24"/>
          <w:szCs w:val="24"/>
        </w:rPr>
        <w:t>prowadzący zajęcia na kierunk</w:t>
      </w:r>
      <w:r w:rsidR="0099117E">
        <w:rPr>
          <w:rFonts w:asciiTheme="minorHAnsi" w:hAnsiTheme="minorHAnsi" w:cs="Arial"/>
          <w:sz w:val="24"/>
          <w:szCs w:val="24"/>
        </w:rPr>
        <w:t>ach</w:t>
      </w:r>
      <w:r w:rsidR="00B411C0" w:rsidRPr="0099117E">
        <w:rPr>
          <w:rFonts w:asciiTheme="minorHAnsi" w:hAnsiTheme="minorHAnsi" w:cs="Arial"/>
          <w:sz w:val="24"/>
          <w:szCs w:val="24"/>
        </w:rPr>
        <w:t xml:space="preserve"> objęty</w:t>
      </w:r>
      <w:r w:rsidR="0099117E">
        <w:rPr>
          <w:rFonts w:asciiTheme="minorHAnsi" w:hAnsiTheme="minorHAnsi" w:cs="Arial"/>
          <w:sz w:val="24"/>
          <w:szCs w:val="24"/>
        </w:rPr>
        <w:t>ch</w:t>
      </w:r>
      <w:r w:rsidR="00B411C0" w:rsidRPr="0099117E">
        <w:rPr>
          <w:rFonts w:asciiTheme="minorHAnsi" w:hAnsiTheme="minorHAnsi" w:cs="Arial"/>
          <w:sz w:val="24"/>
          <w:szCs w:val="24"/>
        </w:rPr>
        <w:t xml:space="preserve"> wsparciem,</w:t>
      </w:r>
    </w:p>
    <w:p w14:paraId="3562FEA1" w14:textId="77777777" w:rsidR="000337FC" w:rsidRDefault="003C79A5" w:rsidP="001306E0">
      <w:pPr>
        <w:pStyle w:val="Akapitzlist"/>
        <w:numPr>
          <w:ilvl w:val="0"/>
          <w:numId w:val="14"/>
        </w:numPr>
        <w:spacing w:after="0" w:line="240" w:lineRule="auto"/>
        <w:ind w:left="426"/>
        <w:jc w:val="both"/>
        <w:rPr>
          <w:rFonts w:asciiTheme="minorHAnsi" w:hAnsiTheme="minorHAnsi" w:cs="Arial"/>
          <w:sz w:val="24"/>
          <w:szCs w:val="24"/>
        </w:rPr>
      </w:pPr>
      <w:r w:rsidRPr="003C79A5">
        <w:rPr>
          <w:rFonts w:asciiTheme="minorHAnsi" w:hAnsiTheme="minorHAnsi" w:cs="Arial"/>
          <w:sz w:val="24"/>
          <w:szCs w:val="24"/>
        </w:rPr>
        <w:t>posiadający zgodę dyrektora placówki, w której są zatrudnieni,</w:t>
      </w:r>
    </w:p>
    <w:p w14:paraId="31CF298D" w14:textId="77777777" w:rsidR="003C79A5" w:rsidRDefault="003C79A5" w:rsidP="001306E0">
      <w:pPr>
        <w:pStyle w:val="Akapitzlist"/>
        <w:numPr>
          <w:ilvl w:val="0"/>
          <w:numId w:val="14"/>
        </w:numPr>
        <w:spacing w:after="0" w:line="240" w:lineRule="auto"/>
        <w:ind w:left="426"/>
        <w:jc w:val="both"/>
        <w:rPr>
          <w:rFonts w:asciiTheme="minorHAnsi" w:hAnsiTheme="minorHAnsi" w:cs="Arial"/>
          <w:sz w:val="24"/>
          <w:szCs w:val="24"/>
        </w:rPr>
      </w:pPr>
      <w:r w:rsidRPr="003C79A5">
        <w:rPr>
          <w:rFonts w:asciiTheme="minorHAnsi" w:hAnsiTheme="minorHAnsi" w:cs="Arial"/>
          <w:sz w:val="24"/>
          <w:szCs w:val="24"/>
        </w:rPr>
        <w:t>posiada</w:t>
      </w:r>
      <w:r>
        <w:rPr>
          <w:rFonts w:asciiTheme="minorHAnsi" w:hAnsiTheme="minorHAnsi" w:cs="Arial"/>
          <w:sz w:val="24"/>
          <w:szCs w:val="24"/>
        </w:rPr>
        <w:t>jący</w:t>
      </w:r>
      <w:r w:rsidRPr="003C79A5">
        <w:rPr>
          <w:rFonts w:asciiTheme="minorHAnsi" w:hAnsiTheme="minorHAnsi" w:cs="Arial"/>
          <w:sz w:val="24"/>
          <w:szCs w:val="24"/>
        </w:rPr>
        <w:t xml:space="preserve"> zatrudnienie w Zespole Szkół w ramach stosunku pracy na czas nie określony lub na czas określony nie krótszy niż okres trwania projektu,</w:t>
      </w:r>
    </w:p>
    <w:p w14:paraId="6D98B072" w14:textId="77777777" w:rsidR="00B411C0" w:rsidRPr="00B411C0" w:rsidRDefault="00B411C0" w:rsidP="00B411C0">
      <w:pPr>
        <w:jc w:val="both"/>
        <w:rPr>
          <w:rFonts w:asciiTheme="minorHAnsi" w:hAnsiTheme="minorHAnsi" w:cs="Arial"/>
        </w:rPr>
      </w:pPr>
      <w:r w:rsidRPr="00B411C0">
        <w:rPr>
          <w:rFonts w:asciiTheme="minorHAnsi" w:hAnsiTheme="minorHAnsi" w:cs="Arial"/>
        </w:rPr>
        <w:t>Następnie wg kryteriów punktowych:</w:t>
      </w:r>
    </w:p>
    <w:p w14:paraId="15B5FBF4" w14:textId="77777777" w:rsidR="00B411C0" w:rsidRPr="00B411C0" w:rsidRDefault="00B411C0" w:rsidP="00B411C0">
      <w:pPr>
        <w:jc w:val="both"/>
        <w:rPr>
          <w:rFonts w:asciiTheme="minorHAnsi" w:hAnsiTheme="minorHAnsi" w:cs="Arial"/>
        </w:rPr>
      </w:pPr>
      <w:r w:rsidRPr="00B411C0">
        <w:rPr>
          <w:rFonts w:asciiTheme="minorHAnsi" w:hAnsiTheme="minorHAnsi" w:cs="Arial"/>
        </w:rPr>
        <w:t>a) osoby z niepełnosprawnościami – 2 pkt;</w:t>
      </w:r>
    </w:p>
    <w:p w14:paraId="29EB3E2F" w14:textId="018F80E8" w:rsidR="00B411C0" w:rsidRDefault="00B411C0" w:rsidP="00B411C0">
      <w:pPr>
        <w:jc w:val="both"/>
        <w:rPr>
          <w:rFonts w:asciiTheme="minorHAnsi" w:hAnsiTheme="minorHAnsi" w:cs="Arial"/>
        </w:rPr>
      </w:pPr>
      <w:r w:rsidRPr="00B411C0">
        <w:rPr>
          <w:rFonts w:asciiTheme="minorHAnsi" w:hAnsiTheme="minorHAnsi" w:cs="Arial"/>
        </w:rPr>
        <w:t>b) kobiety – 2 pkt;</w:t>
      </w:r>
    </w:p>
    <w:p w14:paraId="17C04C41" w14:textId="77777777" w:rsidR="001306E0" w:rsidRPr="00B411C0" w:rsidRDefault="001306E0" w:rsidP="00B411C0">
      <w:pPr>
        <w:jc w:val="both"/>
        <w:rPr>
          <w:rFonts w:asciiTheme="minorHAnsi" w:hAnsiTheme="minorHAnsi" w:cs="Arial"/>
        </w:rPr>
      </w:pPr>
    </w:p>
    <w:p w14:paraId="44147B49" w14:textId="2C8263A0" w:rsidR="00B411C0" w:rsidRPr="00B411C0" w:rsidRDefault="00B411C0" w:rsidP="00B411C0">
      <w:pPr>
        <w:jc w:val="both"/>
        <w:rPr>
          <w:rFonts w:asciiTheme="minorHAnsi" w:hAnsiTheme="minorHAnsi" w:cs="Arial"/>
        </w:rPr>
      </w:pPr>
      <w:r w:rsidRPr="00B411C0">
        <w:rPr>
          <w:rFonts w:asciiTheme="minorHAnsi" w:hAnsiTheme="minorHAnsi" w:cs="Arial"/>
        </w:rPr>
        <w:t>W przypadku równej liczby pkt decydujące będą kryteria</w:t>
      </w:r>
      <w:r w:rsidR="001306E0">
        <w:rPr>
          <w:rFonts w:asciiTheme="minorHAnsi" w:hAnsiTheme="minorHAnsi" w:cs="Arial"/>
        </w:rPr>
        <w:t xml:space="preserve"> </w:t>
      </w:r>
      <w:r w:rsidRPr="00B411C0">
        <w:rPr>
          <w:rFonts w:asciiTheme="minorHAnsi" w:hAnsiTheme="minorHAnsi" w:cs="Arial"/>
        </w:rPr>
        <w:t>kolejno: a) b)</w:t>
      </w:r>
    </w:p>
    <w:p w14:paraId="23A0B1B3" w14:textId="60CA81C0" w:rsidR="00CF2FB4" w:rsidRDefault="00B411C0" w:rsidP="00B411C0">
      <w:pPr>
        <w:jc w:val="both"/>
        <w:rPr>
          <w:rFonts w:asciiTheme="minorHAnsi" w:hAnsiTheme="minorHAnsi" w:cs="Arial"/>
        </w:rPr>
      </w:pPr>
      <w:r w:rsidRPr="00B411C0">
        <w:rPr>
          <w:rFonts w:asciiTheme="minorHAnsi" w:hAnsiTheme="minorHAnsi" w:cs="Arial"/>
        </w:rPr>
        <w:t>W uzyskania jednak równej liczby pkt decydować będzie ostatecznie data i godzina zgłoszenia.</w:t>
      </w:r>
    </w:p>
    <w:p w14:paraId="7F52EECF" w14:textId="77777777" w:rsidR="001306E0" w:rsidRPr="00BA6F36" w:rsidRDefault="001306E0" w:rsidP="00B411C0">
      <w:pPr>
        <w:jc w:val="both"/>
        <w:rPr>
          <w:rFonts w:asciiTheme="minorHAnsi" w:hAnsiTheme="minorHAnsi" w:cs="Arial"/>
          <w:color w:val="FF0000"/>
        </w:rPr>
      </w:pPr>
    </w:p>
    <w:p w14:paraId="66CDDF0A" w14:textId="44E4CA54" w:rsidR="00A4754C" w:rsidRPr="001306E0" w:rsidRDefault="00C60806" w:rsidP="001306E0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121"/>
        <w:ind w:left="284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1306E0">
        <w:rPr>
          <w:rFonts w:asciiTheme="minorHAnsi" w:hAnsiTheme="minorHAnsi" w:cstheme="minorHAnsi"/>
          <w:color w:val="000000"/>
          <w:sz w:val="24"/>
          <w:szCs w:val="24"/>
        </w:rPr>
        <w:t xml:space="preserve">Rekrutacja nauczycieli odbywać się będzie w terminach podanych w ogłoszeniu, zgodnych </w:t>
      </w:r>
      <w:r w:rsidRPr="001306E0">
        <w:rPr>
          <w:rFonts w:asciiTheme="minorHAnsi" w:hAnsiTheme="minorHAnsi" w:cstheme="minorHAnsi"/>
          <w:sz w:val="24"/>
          <w:szCs w:val="24"/>
        </w:rPr>
        <w:t>z harmonogramem projektu.</w:t>
      </w:r>
    </w:p>
    <w:p w14:paraId="02F2799F" w14:textId="381CB44B" w:rsidR="00C60806" w:rsidRPr="001306E0" w:rsidRDefault="001306E0" w:rsidP="001306E0">
      <w:pPr>
        <w:autoSpaceDE w:val="0"/>
        <w:autoSpaceDN w:val="0"/>
        <w:adjustRightInd w:val="0"/>
        <w:spacing w:after="121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d. </w:t>
      </w:r>
      <w:r w:rsidR="00C60806" w:rsidRPr="001306E0">
        <w:rPr>
          <w:rFonts w:asciiTheme="minorHAnsi" w:hAnsiTheme="minorHAnsi" w:cstheme="minorHAnsi"/>
          <w:color w:val="000000"/>
        </w:rPr>
        <w:t>W przypadku nie zrekrutowania założonej w projekcie liczby uczestników przeprowadzona zostanie rekrutacja uzupełniająca i wówczas będzie przebiegała, poza</w:t>
      </w:r>
      <w:r w:rsidR="006E24B1" w:rsidRPr="001306E0">
        <w:rPr>
          <w:rFonts w:asciiTheme="minorHAnsi" w:hAnsiTheme="minorHAnsi" w:cstheme="minorHAnsi"/>
          <w:color w:val="000000"/>
        </w:rPr>
        <w:t xml:space="preserve"> terminami wyznaczonymi w ust. 3</w:t>
      </w:r>
      <w:r w:rsidR="00C60806" w:rsidRPr="001306E0">
        <w:rPr>
          <w:rFonts w:asciiTheme="minorHAnsi" w:hAnsiTheme="minorHAnsi" w:cstheme="minorHAnsi"/>
          <w:color w:val="000000"/>
        </w:rPr>
        <w:t xml:space="preserve">, do momentu zrekrutowania pełnej grupy. </w:t>
      </w:r>
    </w:p>
    <w:p w14:paraId="2B308D53" w14:textId="77777777" w:rsidR="00C60806" w:rsidRPr="007002E4" w:rsidRDefault="00727FFB" w:rsidP="003F4674">
      <w:pPr>
        <w:autoSpaceDE w:val="0"/>
        <w:autoSpaceDN w:val="0"/>
        <w:adjustRightInd w:val="0"/>
        <w:spacing w:after="121"/>
        <w:ind w:left="284" w:hanging="284"/>
        <w:jc w:val="both"/>
        <w:rPr>
          <w:rFonts w:asciiTheme="minorHAnsi" w:hAnsiTheme="minorHAnsi" w:cstheme="minorHAnsi"/>
        </w:rPr>
      </w:pPr>
      <w:r w:rsidRPr="007002E4">
        <w:rPr>
          <w:rFonts w:asciiTheme="minorHAnsi" w:hAnsiTheme="minorHAnsi" w:cstheme="minorHAnsi"/>
        </w:rPr>
        <w:t xml:space="preserve">5. </w:t>
      </w:r>
      <w:r w:rsidR="00C60806" w:rsidRPr="007002E4">
        <w:rPr>
          <w:rFonts w:asciiTheme="minorHAnsi" w:hAnsiTheme="minorHAnsi" w:cstheme="minorHAnsi"/>
        </w:rPr>
        <w:t xml:space="preserve">Dokumenty niekompletnie, tj. niepodpisane lub niewypełnione we wszystkich wymaganych miejscach będą podlegać uzupełnieniu. </w:t>
      </w:r>
    </w:p>
    <w:p w14:paraId="00AA645A" w14:textId="77777777" w:rsidR="00F17302" w:rsidRPr="00F17302" w:rsidRDefault="00727FFB" w:rsidP="00F17302">
      <w:p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7002E4">
        <w:rPr>
          <w:rFonts w:asciiTheme="minorHAnsi" w:hAnsiTheme="minorHAnsi" w:cstheme="minorHAnsi"/>
          <w:color w:val="000000"/>
        </w:rPr>
        <w:lastRenderedPageBreak/>
        <w:t xml:space="preserve">6. </w:t>
      </w:r>
      <w:r w:rsidR="00C60806" w:rsidRPr="007002E4">
        <w:rPr>
          <w:rFonts w:asciiTheme="minorHAnsi" w:hAnsiTheme="minorHAnsi" w:cstheme="minorHAnsi"/>
          <w:color w:val="000000"/>
        </w:rPr>
        <w:t xml:space="preserve">Złożenie formularza zgłoszeniowego oznacza, że </w:t>
      </w:r>
      <w:r w:rsidRPr="007002E4">
        <w:rPr>
          <w:rFonts w:asciiTheme="minorHAnsi" w:hAnsiTheme="minorHAnsi" w:cstheme="minorHAnsi"/>
          <w:color w:val="000000"/>
        </w:rPr>
        <w:t xml:space="preserve">uczestnik </w:t>
      </w:r>
      <w:r w:rsidR="00C60806" w:rsidRPr="007002E4">
        <w:rPr>
          <w:rFonts w:asciiTheme="minorHAnsi" w:hAnsiTheme="minorHAnsi" w:cstheme="minorHAnsi"/>
          <w:color w:val="000000"/>
        </w:rPr>
        <w:t xml:space="preserve">zapoznał się z niniejszym Regulaminem, akceptuje jego zapisy i zobowiązuje się do ich przestrzegania. </w:t>
      </w:r>
    </w:p>
    <w:p w14:paraId="23D887D8" w14:textId="77777777" w:rsidR="00727FFB" w:rsidRPr="007002E4" w:rsidRDefault="00727FFB" w:rsidP="003F4674">
      <w:p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000000"/>
        </w:rPr>
      </w:pPr>
    </w:p>
    <w:p w14:paraId="44E03752" w14:textId="77777777" w:rsidR="00C60806" w:rsidRPr="007002E4" w:rsidRDefault="00F17302" w:rsidP="003F4674">
      <w:pPr>
        <w:autoSpaceDE w:val="0"/>
        <w:autoSpaceDN w:val="0"/>
        <w:adjustRightInd w:val="0"/>
        <w:spacing w:after="121"/>
        <w:ind w:left="284" w:hanging="284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7</w:t>
      </w:r>
      <w:r w:rsidR="006E24B1" w:rsidRPr="007002E4">
        <w:rPr>
          <w:rFonts w:asciiTheme="minorHAnsi" w:hAnsiTheme="minorHAnsi" w:cstheme="minorHAnsi"/>
          <w:color w:val="000000"/>
        </w:rPr>
        <w:t xml:space="preserve">. </w:t>
      </w:r>
      <w:r w:rsidR="00C60806" w:rsidRPr="007002E4">
        <w:rPr>
          <w:rFonts w:asciiTheme="minorHAnsi" w:hAnsiTheme="minorHAnsi" w:cstheme="minorHAnsi"/>
          <w:color w:val="000000"/>
        </w:rPr>
        <w:t xml:space="preserve">Do udziału w projekcie zakwalifikują się nauczyciele spełniający wszystkie kryteria. </w:t>
      </w:r>
    </w:p>
    <w:p w14:paraId="68B71F90" w14:textId="0D012A51" w:rsidR="00C60806" w:rsidRPr="007002E4" w:rsidRDefault="00F17302" w:rsidP="003F4674">
      <w:pPr>
        <w:autoSpaceDE w:val="0"/>
        <w:autoSpaceDN w:val="0"/>
        <w:adjustRightInd w:val="0"/>
        <w:spacing w:after="121"/>
        <w:ind w:left="284" w:hanging="284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8</w:t>
      </w:r>
      <w:r w:rsidR="006E24B1" w:rsidRPr="007002E4">
        <w:rPr>
          <w:rFonts w:asciiTheme="minorHAnsi" w:hAnsiTheme="minorHAnsi" w:cstheme="minorHAnsi"/>
          <w:color w:val="000000"/>
        </w:rPr>
        <w:t xml:space="preserve">. </w:t>
      </w:r>
      <w:r w:rsidR="006E24B1" w:rsidRPr="007002E4">
        <w:rPr>
          <w:rFonts w:asciiTheme="minorHAnsi" w:hAnsiTheme="minorHAnsi" w:cstheme="minorHAnsi"/>
        </w:rPr>
        <w:t>K</w:t>
      </w:r>
      <w:r w:rsidR="00C60806" w:rsidRPr="007002E4">
        <w:rPr>
          <w:rFonts w:asciiTheme="minorHAnsi" w:hAnsiTheme="minorHAnsi" w:cstheme="minorHAnsi"/>
        </w:rPr>
        <w:t>oordynator</w:t>
      </w:r>
      <w:r w:rsidR="003F4674">
        <w:rPr>
          <w:rFonts w:asciiTheme="minorHAnsi" w:hAnsiTheme="minorHAnsi" w:cstheme="minorHAnsi"/>
        </w:rPr>
        <w:t xml:space="preserve"> </w:t>
      </w:r>
      <w:r w:rsidR="006E24B1" w:rsidRPr="007002E4">
        <w:rPr>
          <w:rFonts w:asciiTheme="minorHAnsi" w:hAnsiTheme="minorHAnsi" w:cstheme="minorHAnsi"/>
          <w:color w:val="000000"/>
        </w:rPr>
        <w:t>szkolny</w:t>
      </w:r>
      <w:r w:rsidR="00C60806" w:rsidRPr="007002E4">
        <w:rPr>
          <w:rFonts w:asciiTheme="minorHAnsi" w:hAnsiTheme="minorHAnsi" w:cstheme="minorHAnsi"/>
          <w:color w:val="000000"/>
        </w:rPr>
        <w:t>, sporządzi listy podstawowe uczestników oraz listy rezerwowe odpowiednio dla każd</w:t>
      </w:r>
      <w:r w:rsidR="007002E4" w:rsidRPr="007002E4">
        <w:rPr>
          <w:rFonts w:asciiTheme="minorHAnsi" w:hAnsiTheme="minorHAnsi" w:cstheme="minorHAnsi"/>
          <w:color w:val="000000"/>
        </w:rPr>
        <w:t xml:space="preserve">ego rodzaju wsparcia i </w:t>
      </w:r>
      <w:r w:rsidR="00C60806" w:rsidRPr="007002E4">
        <w:rPr>
          <w:rFonts w:asciiTheme="minorHAnsi" w:hAnsiTheme="minorHAnsi" w:cstheme="minorHAnsi"/>
          <w:color w:val="000000"/>
        </w:rPr>
        <w:t>przekazuje do zatwierdzenia</w:t>
      </w:r>
      <w:r w:rsidR="007002E4" w:rsidRPr="007002E4">
        <w:rPr>
          <w:rFonts w:asciiTheme="minorHAnsi" w:hAnsiTheme="minorHAnsi" w:cstheme="minorHAnsi"/>
          <w:color w:val="000000"/>
        </w:rPr>
        <w:t xml:space="preserve"> dyrektorowi szkoły</w:t>
      </w:r>
      <w:r w:rsidR="00C60806" w:rsidRPr="007002E4">
        <w:rPr>
          <w:rFonts w:asciiTheme="minorHAnsi" w:hAnsiTheme="minorHAnsi" w:cstheme="minorHAnsi"/>
          <w:color w:val="000000"/>
        </w:rPr>
        <w:t>. Tak</w:t>
      </w:r>
      <w:r w:rsidR="00966329">
        <w:rPr>
          <w:rFonts w:asciiTheme="minorHAnsi" w:hAnsiTheme="minorHAnsi" w:cstheme="minorHAnsi"/>
          <w:color w:val="000000"/>
        </w:rPr>
        <w:t> </w:t>
      </w:r>
      <w:r w:rsidR="00C60806" w:rsidRPr="007002E4">
        <w:rPr>
          <w:rFonts w:asciiTheme="minorHAnsi" w:hAnsiTheme="minorHAnsi" w:cstheme="minorHAnsi"/>
          <w:color w:val="000000"/>
        </w:rPr>
        <w:t xml:space="preserve">zaakceptowane listy uczestników są ostateczne i będą dostępne w </w:t>
      </w:r>
      <w:r w:rsidR="004E55B9">
        <w:rPr>
          <w:rFonts w:asciiTheme="minorHAnsi" w:hAnsiTheme="minorHAnsi" w:cstheme="minorHAnsi"/>
          <w:color w:val="000000"/>
        </w:rPr>
        <w:t xml:space="preserve">szkole i w </w:t>
      </w:r>
      <w:r w:rsidR="00C60806" w:rsidRPr="007002E4">
        <w:rPr>
          <w:rFonts w:asciiTheme="minorHAnsi" w:hAnsiTheme="minorHAnsi" w:cstheme="minorHAnsi"/>
          <w:color w:val="000000"/>
        </w:rPr>
        <w:t xml:space="preserve">Biurze projektu. Wszyscy zakwalifikowani nauczyciele zostaną powiadomieni </w:t>
      </w:r>
      <w:r w:rsidR="004E55B9">
        <w:rPr>
          <w:rFonts w:asciiTheme="minorHAnsi" w:hAnsiTheme="minorHAnsi" w:cstheme="minorHAnsi"/>
          <w:color w:val="000000"/>
        </w:rPr>
        <w:t>o zakwalifikowaniu się do udziału w</w:t>
      </w:r>
      <w:r w:rsidR="00966329">
        <w:rPr>
          <w:rFonts w:asciiTheme="minorHAnsi" w:hAnsiTheme="minorHAnsi" w:cstheme="minorHAnsi"/>
          <w:color w:val="000000"/>
        </w:rPr>
        <w:t> </w:t>
      </w:r>
      <w:r w:rsidR="004E55B9">
        <w:rPr>
          <w:rFonts w:asciiTheme="minorHAnsi" w:hAnsiTheme="minorHAnsi" w:cstheme="minorHAnsi"/>
          <w:color w:val="000000"/>
        </w:rPr>
        <w:t>projekcie przez dyrektora szkoły</w:t>
      </w:r>
      <w:r w:rsidR="00C60806" w:rsidRPr="007002E4">
        <w:rPr>
          <w:rFonts w:asciiTheme="minorHAnsi" w:hAnsiTheme="minorHAnsi" w:cstheme="minorHAnsi"/>
          <w:color w:val="000000"/>
        </w:rPr>
        <w:t xml:space="preserve">. </w:t>
      </w:r>
    </w:p>
    <w:p w14:paraId="5442C681" w14:textId="77777777" w:rsidR="00291251" w:rsidRPr="007002E4" w:rsidRDefault="00F17302" w:rsidP="003F4674">
      <w:p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9</w:t>
      </w:r>
      <w:r w:rsidR="006E24B1" w:rsidRPr="007002E4">
        <w:rPr>
          <w:rFonts w:asciiTheme="minorHAnsi" w:hAnsiTheme="minorHAnsi" w:cstheme="minorHAnsi"/>
          <w:color w:val="000000"/>
        </w:rPr>
        <w:t xml:space="preserve">. </w:t>
      </w:r>
      <w:r w:rsidR="00C60806" w:rsidRPr="007002E4">
        <w:rPr>
          <w:rFonts w:asciiTheme="minorHAnsi" w:hAnsiTheme="minorHAnsi" w:cstheme="minorHAnsi"/>
          <w:color w:val="000000"/>
        </w:rPr>
        <w:t>Kandydat zakwalifikowany do udziału w projekcie staje się uczestnikiem projektu z chwilą rozpoczęcia udziału w pierwszej formie wsparcia w projekcie, pod warunkiem podania niezbędnych danych</w:t>
      </w:r>
      <w:r w:rsidR="006E24B1" w:rsidRPr="007002E4">
        <w:rPr>
          <w:rFonts w:asciiTheme="minorHAnsi" w:hAnsiTheme="minorHAnsi" w:cstheme="minorHAnsi"/>
          <w:color w:val="000000"/>
        </w:rPr>
        <w:t xml:space="preserve"> </w:t>
      </w:r>
      <w:r w:rsidR="006E24B1" w:rsidRPr="00F11EE6">
        <w:rPr>
          <w:rFonts w:asciiTheme="minorHAnsi" w:hAnsiTheme="minorHAnsi" w:cstheme="minorHAnsi"/>
          <w:color w:val="000000"/>
        </w:rPr>
        <w:t>i</w:t>
      </w:r>
      <w:r w:rsidR="00C60806" w:rsidRPr="00F11EE6">
        <w:rPr>
          <w:rFonts w:asciiTheme="minorHAnsi" w:hAnsiTheme="minorHAnsi" w:cstheme="minorHAnsi"/>
          <w:color w:val="000000"/>
        </w:rPr>
        <w:t xml:space="preserve"> dostarczenia dokumentów - jest zobowiązany złożyć kompletnie wypełnioną i podpisaną </w:t>
      </w:r>
      <w:r w:rsidR="00C60806" w:rsidRPr="00F11EE6">
        <w:rPr>
          <w:rFonts w:asciiTheme="minorHAnsi" w:hAnsiTheme="minorHAnsi" w:cstheme="minorHAnsi"/>
          <w:b/>
          <w:color w:val="000000"/>
        </w:rPr>
        <w:t>deklarację uczestnictwa</w:t>
      </w:r>
      <w:r w:rsidR="00F11EE6" w:rsidRPr="00F11EE6">
        <w:rPr>
          <w:rFonts w:asciiTheme="minorHAnsi" w:hAnsiTheme="minorHAnsi" w:cstheme="minorHAnsi"/>
          <w:b/>
          <w:color w:val="000000"/>
        </w:rPr>
        <w:t>.</w:t>
      </w:r>
    </w:p>
    <w:p w14:paraId="20C631FC" w14:textId="77777777" w:rsidR="006E24B1" w:rsidRPr="007002E4" w:rsidRDefault="006E24B1" w:rsidP="00291251">
      <w:pPr>
        <w:autoSpaceDE w:val="0"/>
        <w:autoSpaceDN w:val="0"/>
        <w:adjustRightInd w:val="0"/>
        <w:ind w:left="993" w:hanging="284"/>
        <w:jc w:val="center"/>
        <w:rPr>
          <w:rFonts w:asciiTheme="minorHAnsi" w:hAnsiTheme="minorHAnsi" w:cs="Arial"/>
          <w:b/>
        </w:rPr>
      </w:pPr>
    </w:p>
    <w:p w14:paraId="6E785255" w14:textId="77777777" w:rsidR="007E43DE" w:rsidRPr="007002E4" w:rsidRDefault="009412F4" w:rsidP="00291251">
      <w:pPr>
        <w:autoSpaceDE w:val="0"/>
        <w:autoSpaceDN w:val="0"/>
        <w:adjustRightInd w:val="0"/>
        <w:ind w:left="993" w:hanging="284"/>
        <w:jc w:val="center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</w:rPr>
        <w:t xml:space="preserve">§ </w:t>
      </w:r>
      <w:r w:rsidR="00291251" w:rsidRPr="007002E4">
        <w:rPr>
          <w:rFonts w:asciiTheme="minorHAnsi" w:hAnsiTheme="minorHAnsi" w:cs="Arial"/>
          <w:b/>
        </w:rPr>
        <w:t>7</w:t>
      </w:r>
    </w:p>
    <w:p w14:paraId="18FB7327" w14:textId="77777777" w:rsidR="00F20BB9" w:rsidRPr="007002E4" w:rsidRDefault="00F20BB9" w:rsidP="00B655B6">
      <w:pPr>
        <w:jc w:val="center"/>
        <w:rPr>
          <w:rFonts w:asciiTheme="minorHAnsi" w:hAnsiTheme="minorHAnsi" w:cs="Arial"/>
          <w:b/>
        </w:rPr>
      </w:pPr>
    </w:p>
    <w:p w14:paraId="017D64C8" w14:textId="77777777" w:rsidR="007E43DE" w:rsidRPr="007002E4" w:rsidRDefault="007E43DE" w:rsidP="007E43DE">
      <w:pPr>
        <w:jc w:val="center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</w:rPr>
        <w:t>Uprawnienia i obowiązki uczestników Projektu</w:t>
      </w:r>
    </w:p>
    <w:p w14:paraId="428FF651" w14:textId="77777777" w:rsidR="007E43DE" w:rsidRPr="007002E4" w:rsidRDefault="007E43DE" w:rsidP="007E43DE">
      <w:pPr>
        <w:jc w:val="both"/>
        <w:rPr>
          <w:rFonts w:asciiTheme="minorHAnsi" w:hAnsiTheme="minorHAnsi" w:cs="Arial"/>
          <w:b/>
        </w:rPr>
      </w:pPr>
    </w:p>
    <w:p w14:paraId="27E95AF8" w14:textId="77777777" w:rsidR="007E43DE" w:rsidRPr="007002E4" w:rsidRDefault="007E43DE" w:rsidP="00E837DF">
      <w:pPr>
        <w:numPr>
          <w:ilvl w:val="0"/>
          <w:numId w:val="2"/>
        </w:numPr>
        <w:tabs>
          <w:tab w:val="left" w:pos="360"/>
        </w:tabs>
        <w:ind w:left="360" w:hanging="357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</w:rPr>
        <w:t>Każdy Beneficjent Ostateczny ma prawo do:</w:t>
      </w:r>
    </w:p>
    <w:p w14:paraId="3E539D5B" w14:textId="77777777" w:rsidR="007E43DE" w:rsidRPr="00243D3B" w:rsidRDefault="001704AA" w:rsidP="00D70228">
      <w:pPr>
        <w:numPr>
          <w:ilvl w:val="1"/>
          <w:numId w:val="2"/>
        </w:numPr>
        <w:tabs>
          <w:tab w:val="left" w:pos="426"/>
        </w:tabs>
        <w:ind w:left="709" w:hanging="283"/>
        <w:jc w:val="both"/>
        <w:rPr>
          <w:rFonts w:asciiTheme="minorHAnsi" w:hAnsiTheme="minorHAnsi" w:cstheme="minorHAnsi"/>
          <w:color w:val="000000" w:themeColor="text1"/>
        </w:rPr>
      </w:pPr>
      <w:r w:rsidRPr="00243D3B">
        <w:rPr>
          <w:rFonts w:asciiTheme="minorHAnsi" w:hAnsiTheme="minorHAnsi" w:cstheme="minorHAnsi"/>
          <w:color w:val="000000" w:themeColor="text1"/>
        </w:rPr>
        <w:t xml:space="preserve">nieodpłatnego </w:t>
      </w:r>
      <w:r w:rsidR="007E43DE" w:rsidRPr="00243D3B">
        <w:rPr>
          <w:rFonts w:asciiTheme="minorHAnsi" w:hAnsiTheme="minorHAnsi" w:cstheme="minorHAnsi"/>
          <w:color w:val="000000" w:themeColor="text1"/>
        </w:rPr>
        <w:t xml:space="preserve">udziału w </w:t>
      </w:r>
      <w:r w:rsidRPr="00243D3B">
        <w:rPr>
          <w:rFonts w:asciiTheme="minorHAnsi" w:hAnsiTheme="minorHAnsi" w:cstheme="minorHAnsi"/>
          <w:color w:val="000000" w:themeColor="text1"/>
        </w:rPr>
        <w:t>formach wsparcia</w:t>
      </w:r>
      <w:r w:rsidR="00841DF7" w:rsidRPr="00243D3B">
        <w:rPr>
          <w:rFonts w:asciiTheme="minorHAnsi" w:hAnsiTheme="minorHAnsi" w:cstheme="minorHAnsi"/>
          <w:color w:val="000000" w:themeColor="text1"/>
        </w:rPr>
        <w:t>, na które się zakwalifikował</w:t>
      </w:r>
      <w:r w:rsidR="00973BF0" w:rsidRPr="00243D3B">
        <w:rPr>
          <w:rFonts w:asciiTheme="minorHAnsi" w:hAnsiTheme="minorHAnsi" w:cstheme="minorHAnsi"/>
          <w:color w:val="000000" w:themeColor="text1"/>
        </w:rPr>
        <w:t>,</w:t>
      </w:r>
    </w:p>
    <w:p w14:paraId="28C88DEB" w14:textId="77777777" w:rsidR="007E43DE" w:rsidRPr="00243D3B" w:rsidRDefault="007E43DE" w:rsidP="00E837DF">
      <w:pPr>
        <w:numPr>
          <w:ilvl w:val="1"/>
          <w:numId w:val="2"/>
        </w:numPr>
        <w:tabs>
          <w:tab w:val="left" w:pos="720"/>
        </w:tabs>
        <w:ind w:left="720" w:hanging="357"/>
        <w:jc w:val="both"/>
        <w:rPr>
          <w:rFonts w:asciiTheme="minorHAnsi" w:hAnsiTheme="minorHAnsi" w:cstheme="minorHAnsi"/>
          <w:color w:val="000000" w:themeColor="text1"/>
        </w:rPr>
      </w:pPr>
      <w:r w:rsidRPr="00243D3B">
        <w:rPr>
          <w:rFonts w:asciiTheme="minorHAnsi" w:hAnsiTheme="minorHAnsi" w:cstheme="minorHAnsi"/>
          <w:color w:val="000000" w:themeColor="text1"/>
        </w:rPr>
        <w:t>zgłaszania uwag i oce</w:t>
      </w:r>
      <w:r w:rsidR="00841DF7" w:rsidRPr="00243D3B">
        <w:rPr>
          <w:rFonts w:asciiTheme="minorHAnsi" w:hAnsiTheme="minorHAnsi" w:cstheme="minorHAnsi"/>
          <w:color w:val="000000" w:themeColor="text1"/>
        </w:rPr>
        <w:t>ny zajęć, w których uczestniczy</w:t>
      </w:r>
      <w:r w:rsidR="00973BF0" w:rsidRPr="00243D3B">
        <w:rPr>
          <w:rFonts w:asciiTheme="minorHAnsi" w:hAnsiTheme="minorHAnsi" w:cstheme="minorHAnsi"/>
          <w:color w:val="000000" w:themeColor="text1"/>
        </w:rPr>
        <w:t>,</w:t>
      </w:r>
    </w:p>
    <w:p w14:paraId="30F92C64" w14:textId="77777777" w:rsidR="007E43DE" w:rsidRPr="00243D3B" w:rsidRDefault="001704AA" w:rsidP="00E837DF">
      <w:pPr>
        <w:numPr>
          <w:ilvl w:val="1"/>
          <w:numId w:val="2"/>
        </w:numPr>
        <w:tabs>
          <w:tab w:val="left" w:pos="720"/>
        </w:tabs>
        <w:ind w:left="720" w:hanging="357"/>
        <w:jc w:val="both"/>
        <w:rPr>
          <w:rFonts w:asciiTheme="minorHAnsi" w:hAnsiTheme="minorHAnsi" w:cstheme="minorHAnsi"/>
          <w:color w:val="000000" w:themeColor="text1"/>
        </w:rPr>
      </w:pPr>
      <w:r w:rsidRPr="00243D3B">
        <w:rPr>
          <w:rFonts w:asciiTheme="minorHAnsi" w:hAnsiTheme="minorHAnsi" w:cstheme="minorHAnsi"/>
          <w:color w:val="000000" w:themeColor="text1"/>
        </w:rPr>
        <w:t xml:space="preserve">korzystania z </w:t>
      </w:r>
      <w:r w:rsidR="007E43DE" w:rsidRPr="00243D3B">
        <w:rPr>
          <w:rFonts w:asciiTheme="minorHAnsi" w:hAnsiTheme="minorHAnsi" w:cstheme="minorHAnsi"/>
          <w:color w:val="000000" w:themeColor="text1"/>
        </w:rPr>
        <w:t xml:space="preserve">materiałów </w:t>
      </w:r>
      <w:r w:rsidR="00841DF7" w:rsidRPr="00243D3B">
        <w:rPr>
          <w:rFonts w:asciiTheme="minorHAnsi" w:hAnsiTheme="minorHAnsi" w:cstheme="minorHAnsi"/>
          <w:color w:val="000000" w:themeColor="text1"/>
        </w:rPr>
        <w:t xml:space="preserve">i pomocy dydaktycznych </w:t>
      </w:r>
      <w:r w:rsidRPr="00243D3B">
        <w:rPr>
          <w:rFonts w:asciiTheme="minorHAnsi" w:hAnsiTheme="minorHAnsi" w:cstheme="minorHAnsi"/>
          <w:color w:val="000000" w:themeColor="text1"/>
        </w:rPr>
        <w:t>zapewnionych w okresie udzielonego wsparcia</w:t>
      </w:r>
      <w:r w:rsidR="00973BF0" w:rsidRPr="00243D3B">
        <w:rPr>
          <w:rFonts w:asciiTheme="minorHAnsi" w:hAnsiTheme="minorHAnsi" w:cstheme="minorHAnsi"/>
          <w:color w:val="000000" w:themeColor="text1"/>
        </w:rPr>
        <w:t>.</w:t>
      </w:r>
    </w:p>
    <w:p w14:paraId="6228BEC2" w14:textId="77777777" w:rsidR="007E43DE" w:rsidRPr="00243D3B" w:rsidRDefault="007E43DE" w:rsidP="00E837DF">
      <w:pPr>
        <w:numPr>
          <w:ilvl w:val="0"/>
          <w:numId w:val="2"/>
        </w:numPr>
        <w:tabs>
          <w:tab w:val="left" w:pos="360"/>
        </w:tabs>
        <w:ind w:left="360" w:hanging="357"/>
        <w:jc w:val="both"/>
        <w:rPr>
          <w:rFonts w:asciiTheme="minorHAnsi" w:hAnsiTheme="minorHAnsi" w:cstheme="minorHAnsi"/>
        </w:rPr>
      </w:pPr>
      <w:r w:rsidRPr="00243D3B">
        <w:rPr>
          <w:rFonts w:asciiTheme="minorHAnsi" w:hAnsiTheme="minorHAnsi" w:cstheme="minorHAnsi"/>
        </w:rPr>
        <w:t>Każdy Beneficjent Ostateczny zobowiązany jest do:</w:t>
      </w:r>
    </w:p>
    <w:p w14:paraId="502B0ECA" w14:textId="77777777" w:rsidR="007E43DE" w:rsidRPr="00243D3B" w:rsidRDefault="007E43DE" w:rsidP="00E837DF">
      <w:pPr>
        <w:numPr>
          <w:ilvl w:val="1"/>
          <w:numId w:val="2"/>
        </w:numPr>
        <w:tabs>
          <w:tab w:val="left" w:pos="720"/>
        </w:tabs>
        <w:ind w:left="720" w:hanging="357"/>
        <w:jc w:val="both"/>
        <w:rPr>
          <w:rFonts w:asciiTheme="minorHAnsi" w:hAnsiTheme="minorHAnsi" w:cstheme="minorHAnsi"/>
        </w:rPr>
      </w:pPr>
      <w:r w:rsidRPr="00243D3B">
        <w:rPr>
          <w:rFonts w:asciiTheme="minorHAnsi" w:hAnsiTheme="minorHAnsi" w:cstheme="minorHAnsi"/>
        </w:rPr>
        <w:t xml:space="preserve">złożenia </w:t>
      </w:r>
      <w:r w:rsidR="001704AA" w:rsidRPr="00243D3B">
        <w:rPr>
          <w:rFonts w:asciiTheme="minorHAnsi" w:hAnsiTheme="minorHAnsi" w:cstheme="minorHAnsi"/>
        </w:rPr>
        <w:t xml:space="preserve">kompletnych i podpisanych </w:t>
      </w:r>
      <w:r w:rsidRPr="00243D3B">
        <w:rPr>
          <w:rFonts w:asciiTheme="minorHAnsi" w:hAnsiTheme="minorHAnsi" w:cstheme="minorHAnsi"/>
        </w:rPr>
        <w:t>dokumentów p</w:t>
      </w:r>
      <w:r w:rsidR="00F00244" w:rsidRPr="00243D3B">
        <w:rPr>
          <w:rFonts w:asciiTheme="minorHAnsi" w:hAnsiTheme="minorHAnsi" w:cstheme="minorHAnsi"/>
        </w:rPr>
        <w:t xml:space="preserve">otwierdzających uczestnictwo </w:t>
      </w:r>
      <w:r w:rsidR="003F4674" w:rsidRPr="00243D3B">
        <w:rPr>
          <w:rFonts w:asciiTheme="minorHAnsi" w:hAnsiTheme="minorHAnsi" w:cstheme="minorHAnsi"/>
        </w:rPr>
        <w:t xml:space="preserve">                               </w:t>
      </w:r>
      <w:r w:rsidR="00F00244" w:rsidRPr="00243D3B">
        <w:rPr>
          <w:rFonts w:asciiTheme="minorHAnsi" w:hAnsiTheme="minorHAnsi" w:cstheme="minorHAnsi"/>
        </w:rPr>
        <w:t xml:space="preserve">w </w:t>
      </w:r>
      <w:r w:rsidR="000C5B2A" w:rsidRPr="00243D3B">
        <w:rPr>
          <w:rFonts w:asciiTheme="minorHAnsi" w:hAnsiTheme="minorHAnsi" w:cstheme="minorHAnsi"/>
        </w:rPr>
        <w:t>P</w:t>
      </w:r>
      <w:r w:rsidR="00841DF7" w:rsidRPr="00243D3B">
        <w:rPr>
          <w:rFonts w:asciiTheme="minorHAnsi" w:hAnsiTheme="minorHAnsi" w:cstheme="minorHAnsi"/>
        </w:rPr>
        <w:t>rojekcie</w:t>
      </w:r>
      <w:r w:rsidR="00973BF0" w:rsidRPr="00243D3B">
        <w:rPr>
          <w:rFonts w:asciiTheme="minorHAnsi" w:hAnsiTheme="minorHAnsi" w:cstheme="minorHAnsi"/>
        </w:rPr>
        <w:t>,</w:t>
      </w:r>
    </w:p>
    <w:p w14:paraId="1EE32DF5" w14:textId="77777777" w:rsidR="007E43DE" w:rsidRPr="00243D3B" w:rsidRDefault="007E43DE" w:rsidP="00E837DF">
      <w:pPr>
        <w:numPr>
          <w:ilvl w:val="1"/>
          <w:numId w:val="2"/>
        </w:numPr>
        <w:tabs>
          <w:tab w:val="left" w:pos="720"/>
        </w:tabs>
        <w:ind w:left="720" w:hanging="357"/>
        <w:jc w:val="both"/>
        <w:rPr>
          <w:rFonts w:asciiTheme="minorHAnsi" w:hAnsiTheme="minorHAnsi" w:cstheme="minorHAnsi"/>
        </w:rPr>
      </w:pPr>
      <w:r w:rsidRPr="00243D3B">
        <w:rPr>
          <w:rFonts w:asciiTheme="minorHAnsi" w:hAnsiTheme="minorHAnsi" w:cstheme="minorHAnsi"/>
        </w:rPr>
        <w:t>zapoznania się z niniejszym Regul</w:t>
      </w:r>
      <w:r w:rsidR="00841DF7" w:rsidRPr="00243D3B">
        <w:rPr>
          <w:rFonts w:asciiTheme="minorHAnsi" w:hAnsiTheme="minorHAnsi" w:cstheme="minorHAnsi"/>
        </w:rPr>
        <w:t>aminem</w:t>
      </w:r>
      <w:r w:rsidR="00973BF0" w:rsidRPr="00243D3B">
        <w:rPr>
          <w:rFonts w:asciiTheme="minorHAnsi" w:hAnsiTheme="minorHAnsi" w:cstheme="minorHAnsi"/>
        </w:rPr>
        <w:t>,</w:t>
      </w:r>
    </w:p>
    <w:p w14:paraId="0C66C9ED" w14:textId="77777777" w:rsidR="007E43DE" w:rsidRPr="00243D3B" w:rsidRDefault="00FF6162" w:rsidP="00E837DF">
      <w:pPr>
        <w:numPr>
          <w:ilvl w:val="1"/>
          <w:numId w:val="2"/>
        </w:numPr>
        <w:tabs>
          <w:tab w:val="left" w:pos="720"/>
        </w:tabs>
        <w:ind w:left="720" w:hanging="357"/>
        <w:jc w:val="both"/>
        <w:rPr>
          <w:rFonts w:asciiTheme="minorHAnsi" w:hAnsiTheme="minorHAnsi" w:cstheme="minorHAnsi"/>
        </w:rPr>
      </w:pPr>
      <w:r w:rsidRPr="00243D3B">
        <w:rPr>
          <w:rFonts w:asciiTheme="minorHAnsi" w:hAnsiTheme="minorHAnsi" w:cstheme="minorHAnsi"/>
        </w:rPr>
        <w:t xml:space="preserve">regularnego, punktualnego i </w:t>
      </w:r>
      <w:r w:rsidR="007E43DE" w:rsidRPr="00243D3B">
        <w:rPr>
          <w:rFonts w:asciiTheme="minorHAnsi" w:hAnsiTheme="minorHAnsi" w:cstheme="minorHAnsi"/>
        </w:rPr>
        <w:t xml:space="preserve">aktywnego </w:t>
      </w:r>
      <w:r w:rsidRPr="00243D3B">
        <w:rPr>
          <w:rFonts w:asciiTheme="minorHAnsi" w:hAnsiTheme="minorHAnsi" w:cstheme="minorHAnsi"/>
        </w:rPr>
        <w:t>uczestniczenia w formach wsparcia oraz kulturalnego zachowania</w:t>
      </w:r>
      <w:r w:rsidR="00973BF0" w:rsidRPr="00243D3B">
        <w:rPr>
          <w:rFonts w:asciiTheme="minorHAnsi" w:hAnsiTheme="minorHAnsi" w:cstheme="minorHAnsi"/>
        </w:rPr>
        <w:t>,</w:t>
      </w:r>
    </w:p>
    <w:p w14:paraId="5E5D4C3B" w14:textId="77777777" w:rsidR="00FF6162" w:rsidRPr="00243D3B" w:rsidRDefault="00FF6162" w:rsidP="00E837DF">
      <w:pPr>
        <w:numPr>
          <w:ilvl w:val="1"/>
          <w:numId w:val="2"/>
        </w:numPr>
        <w:tabs>
          <w:tab w:val="left" w:pos="720"/>
        </w:tabs>
        <w:ind w:left="720" w:hanging="357"/>
        <w:jc w:val="both"/>
        <w:rPr>
          <w:rFonts w:asciiTheme="minorHAnsi" w:hAnsiTheme="minorHAnsi" w:cstheme="minorHAnsi"/>
        </w:rPr>
      </w:pPr>
      <w:r w:rsidRPr="00243D3B">
        <w:rPr>
          <w:rFonts w:asciiTheme="minorHAnsi" w:hAnsiTheme="minorHAnsi" w:cstheme="minorHAnsi"/>
        </w:rPr>
        <w:t>potwierdzania każdorazowo obecności poprzez złożenia podpisu na liście obecności</w:t>
      </w:r>
      <w:r w:rsidR="00973BF0" w:rsidRPr="00243D3B">
        <w:rPr>
          <w:rFonts w:asciiTheme="minorHAnsi" w:hAnsiTheme="minorHAnsi" w:cstheme="minorHAnsi"/>
        </w:rPr>
        <w:t>,</w:t>
      </w:r>
    </w:p>
    <w:p w14:paraId="3C426A0C" w14:textId="77777777" w:rsidR="00FF6162" w:rsidRPr="00240383" w:rsidRDefault="00FF6162" w:rsidP="00E837DF">
      <w:pPr>
        <w:numPr>
          <w:ilvl w:val="1"/>
          <w:numId w:val="2"/>
        </w:numPr>
        <w:tabs>
          <w:tab w:val="left" w:pos="720"/>
        </w:tabs>
        <w:ind w:left="720" w:hanging="357"/>
        <w:jc w:val="both"/>
        <w:rPr>
          <w:rFonts w:asciiTheme="minorHAnsi" w:hAnsiTheme="minorHAnsi" w:cstheme="minorHAnsi"/>
        </w:rPr>
      </w:pPr>
      <w:r w:rsidRPr="00240383">
        <w:rPr>
          <w:rFonts w:asciiTheme="minorHAnsi" w:hAnsiTheme="minorHAnsi" w:cstheme="minorHAnsi"/>
        </w:rPr>
        <w:t>uczestniczenia w formach wsparcia w pełnym zakresie przewidzianym programem, przy minimum 80 % obecności</w:t>
      </w:r>
      <w:r w:rsidR="00973BF0" w:rsidRPr="00240383">
        <w:rPr>
          <w:rFonts w:asciiTheme="minorHAnsi" w:hAnsiTheme="minorHAnsi" w:cstheme="minorHAnsi"/>
        </w:rPr>
        <w:t>,</w:t>
      </w:r>
    </w:p>
    <w:p w14:paraId="5AEB1670" w14:textId="77777777" w:rsidR="00211F9C" w:rsidRPr="00243D3B" w:rsidRDefault="007E43DE" w:rsidP="00E837DF">
      <w:pPr>
        <w:numPr>
          <w:ilvl w:val="1"/>
          <w:numId w:val="2"/>
        </w:numPr>
        <w:tabs>
          <w:tab w:val="left" w:pos="720"/>
        </w:tabs>
        <w:ind w:left="720" w:hanging="357"/>
        <w:jc w:val="both"/>
        <w:rPr>
          <w:rFonts w:asciiTheme="minorHAnsi" w:hAnsiTheme="minorHAnsi" w:cstheme="minorHAnsi"/>
          <w:color w:val="000000" w:themeColor="text1"/>
        </w:rPr>
      </w:pPr>
      <w:r w:rsidRPr="00243D3B">
        <w:rPr>
          <w:rFonts w:asciiTheme="minorHAnsi" w:hAnsiTheme="minorHAnsi" w:cstheme="minorHAnsi"/>
          <w:color w:val="000000" w:themeColor="text1"/>
        </w:rPr>
        <w:t>ukończenia</w:t>
      </w:r>
      <w:r w:rsidR="00F20BB9" w:rsidRPr="00243D3B">
        <w:rPr>
          <w:rFonts w:asciiTheme="minorHAnsi" w:hAnsiTheme="minorHAnsi" w:cstheme="minorHAnsi"/>
          <w:color w:val="000000" w:themeColor="text1"/>
        </w:rPr>
        <w:t xml:space="preserve"> formy wsparcia w której uczestniczy na zasadach przewidzianych dla danej formy, </w:t>
      </w:r>
    </w:p>
    <w:p w14:paraId="07C8BCDA" w14:textId="00C12C63" w:rsidR="007E43DE" w:rsidRPr="00243D3B" w:rsidRDefault="007E43DE" w:rsidP="00E837DF">
      <w:pPr>
        <w:numPr>
          <w:ilvl w:val="1"/>
          <w:numId w:val="2"/>
        </w:numPr>
        <w:tabs>
          <w:tab w:val="left" w:pos="720"/>
        </w:tabs>
        <w:ind w:left="720" w:hanging="357"/>
        <w:jc w:val="both"/>
        <w:rPr>
          <w:rFonts w:asciiTheme="minorHAnsi" w:hAnsiTheme="minorHAnsi" w:cstheme="minorHAnsi"/>
        </w:rPr>
      </w:pPr>
      <w:r w:rsidRPr="00243D3B">
        <w:rPr>
          <w:rFonts w:asciiTheme="minorHAnsi" w:hAnsiTheme="minorHAnsi" w:cstheme="minorHAnsi"/>
        </w:rPr>
        <w:t xml:space="preserve">przedstawiania pisemnego usprawiedliwienia </w:t>
      </w:r>
      <w:r w:rsidR="00FF6162" w:rsidRPr="00243D3B">
        <w:rPr>
          <w:rFonts w:asciiTheme="minorHAnsi" w:hAnsiTheme="minorHAnsi" w:cstheme="minorHAnsi"/>
        </w:rPr>
        <w:t xml:space="preserve">w przypadku nieobecności – dopuszcza się usprawiedliwione nieobecności spowodowane chorobą lub ważnymi sytuacjami losowymi potwierdzone stosownymi dokumentami, oraz w przypadku ucznia niepełnoletniego, </w:t>
      </w:r>
      <w:r w:rsidRPr="00243D3B">
        <w:rPr>
          <w:rFonts w:asciiTheme="minorHAnsi" w:hAnsiTheme="minorHAnsi" w:cstheme="minorHAnsi"/>
        </w:rPr>
        <w:t>potwierdzone</w:t>
      </w:r>
      <w:r w:rsidR="005941F4" w:rsidRPr="00243D3B">
        <w:rPr>
          <w:rFonts w:asciiTheme="minorHAnsi" w:hAnsiTheme="minorHAnsi" w:cstheme="minorHAnsi"/>
        </w:rPr>
        <w:t xml:space="preserve"> przez rodzica </w:t>
      </w:r>
      <w:r w:rsidR="0042083D" w:rsidRPr="00243D3B">
        <w:rPr>
          <w:rFonts w:asciiTheme="minorHAnsi" w:hAnsiTheme="minorHAnsi" w:cstheme="minorHAnsi"/>
        </w:rPr>
        <w:t>l</w:t>
      </w:r>
      <w:r w:rsidRPr="00243D3B">
        <w:rPr>
          <w:rFonts w:asciiTheme="minorHAnsi" w:hAnsiTheme="minorHAnsi" w:cstheme="minorHAnsi"/>
        </w:rPr>
        <w:t>ub opiekuna prawnego</w:t>
      </w:r>
      <w:r w:rsidR="00F20BB9" w:rsidRPr="00243D3B">
        <w:rPr>
          <w:rFonts w:asciiTheme="minorHAnsi" w:hAnsiTheme="minorHAnsi" w:cstheme="minorHAnsi"/>
        </w:rPr>
        <w:t>, w wymiarze nie większym niż 20 %</w:t>
      </w:r>
      <w:r w:rsidR="00966329">
        <w:rPr>
          <w:rFonts w:asciiTheme="minorHAnsi" w:hAnsiTheme="minorHAnsi" w:cstheme="minorHAnsi"/>
        </w:rPr>
        <w:t xml:space="preserve"> </w:t>
      </w:r>
      <w:r w:rsidR="000C5B2A" w:rsidRPr="00243D3B">
        <w:rPr>
          <w:rFonts w:asciiTheme="minorHAnsi" w:hAnsiTheme="minorHAnsi" w:cstheme="minorHAnsi"/>
        </w:rPr>
        <w:t>planowanej liczy godzin d</w:t>
      </w:r>
      <w:r w:rsidR="00D177E1" w:rsidRPr="00243D3B">
        <w:rPr>
          <w:rFonts w:asciiTheme="minorHAnsi" w:hAnsiTheme="minorHAnsi" w:cstheme="minorHAnsi"/>
        </w:rPr>
        <w:t>o</w:t>
      </w:r>
      <w:r w:rsidR="003F4674" w:rsidRPr="00243D3B">
        <w:rPr>
          <w:rFonts w:asciiTheme="minorHAnsi" w:hAnsiTheme="minorHAnsi" w:cstheme="minorHAnsi"/>
        </w:rPr>
        <w:t xml:space="preserve"> </w:t>
      </w:r>
      <w:r w:rsidR="00D177E1" w:rsidRPr="00243D3B">
        <w:rPr>
          <w:rFonts w:asciiTheme="minorHAnsi" w:hAnsiTheme="minorHAnsi" w:cstheme="minorHAnsi"/>
        </w:rPr>
        <w:t>realizacji</w:t>
      </w:r>
      <w:r w:rsidR="000C5B2A" w:rsidRPr="00243D3B">
        <w:rPr>
          <w:rFonts w:asciiTheme="minorHAnsi" w:hAnsiTheme="minorHAnsi" w:cstheme="minorHAnsi"/>
        </w:rPr>
        <w:t>,</w:t>
      </w:r>
    </w:p>
    <w:p w14:paraId="3B01BBD5" w14:textId="61EB5BBE" w:rsidR="007E43DE" w:rsidRPr="00243D3B" w:rsidRDefault="007E43DE" w:rsidP="00E837DF">
      <w:pPr>
        <w:numPr>
          <w:ilvl w:val="1"/>
          <w:numId w:val="2"/>
        </w:numPr>
        <w:tabs>
          <w:tab w:val="left" w:pos="720"/>
        </w:tabs>
        <w:ind w:left="720" w:hanging="357"/>
        <w:jc w:val="both"/>
        <w:rPr>
          <w:rFonts w:asciiTheme="minorHAnsi" w:hAnsiTheme="minorHAnsi" w:cstheme="minorHAnsi"/>
        </w:rPr>
      </w:pPr>
      <w:r w:rsidRPr="00243D3B">
        <w:rPr>
          <w:rFonts w:asciiTheme="minorHAnsi" w:hAnsiTheme="minorHAnsi" w:cstheme="minorHAnsi"/>
        </w:rPr>
        <w:t xml:space="preserve">wypełnienia ankiet </w:t>
      </w:r>
      <w:r w:rsidR="00FF6162" w:rsidRPr="00243D3B">
        <w:rPr>
          <w:rFonts w:asciiTheme="minorHAnsi" w:hAnsiTheme="minorHAnsi" w:cstheme="minorHAnsi"/>
        </w:rPr>
        <w:t>ewaluacyjnych/testów sprawdzających wiedzę</w:t>
      </w:r>
      <w:r w:rsidRPr="00243D3B">
        <w:rPr>
          <w:rFonts w:asciiTheme="minorHAnsi" w:hAnsiTheme="minorHAnsi" w:cstheme="minorHAnsi"/>
        </w:rPr>
        <w:t xml:space="preserve"> oraz innych dokumentów służących bezpośrednio monit</w:t>
      </w:r>
      <w:r w:rsidR="00AF456B" w:rsidRPr="00243D3B">
        <w:rPr>
          <w:rFonts w:asciiTheme="minorHAnsi" w:hAnsiTheme="minorHAnsi" w:cstheme="minorHAnsi"/>
        </w:rPr>
        <w:t xml:space="preserve">oringowi, kontroli i ewaluacji </w:t>
      </w:r>
      <w:r w:rsidR="000C5B2A" w:rsidRPr="00243D3B">
        <w:rPr>
          <w:rFonts w:asciiTheme="minorHAnsi" w:hAnsiTheme="minorHAnsi" w:cstheme="minorHAnsi"/>
        </w:rPr>
        <w:t>P</w:t>
      </w:r>
      <w:r w:rsidR="00841DF7" w:rsidRPr="00243D3B">
        <w:rPr>
          <w:rFonts w:asciiTheme="minorHAnsi" w:hAnsiTheme="minorHAnsi" w:cstheme="minorHAnsi"/>
        </w:rPr>
        <w:t>rojektu</w:t>
      </w:r>
      <w:r w:rsidR="003F4674" w:rsidRPr="00243D3B">
        <w:rPr>
          <w:rFonts w:asciiTheme="minorHAnsi" w:hAnsiTheme="minorHAnsi" w:cstheme="minorHAnsi"/>
        </w:rPr>
        <w:t xml:space="preserve"> </w:t>
      </w:r>
      <w:r w:rsidR="00FF6162" w:rsidRPr="00243D3B">
        <w:rPr>
          <w:rFonts w:asciiTheme="minorHAnsi" w:hAnsiTheme="minorHAnsi" w:cstheme="minorHAnsi"/>
        </w:rPr>
        <w:t>w zależności</w:t>
      </w:r>
      <w:r w:rsidR="00966329">
        <w:rPr>
          <w:rFonts w:asciiTheme="minorHAnsi" w:hAnsiTheme="minorHAnsi" w:cstheme="minorHAnsi"/>
        </w:rPr>
        <w:t xml:space="preserve"> </w:t>
      </w:r>
      <w:r w:rsidR="00FF6162" w:rsidRPr="00243D3B">
        <w:rPr>
          <w:rFonts w:asciiTheme="minorHAnsi" w:hAnsiTheme="minorHAnsi" w:cstheme="minorHAnsi"/>
        </w:rPr>
        <w:t>od</w:t>
      </w:r>
      <w:r w:rsidR="00966329">
        <w:rPr>
          <w:rFonts w:asciiTheme="minorHAnsi" w:hAnsiTheme="minorHAnsi" w:cstheme="minorHAnsi"/>
        </w:rPr>
        <w:t> </w:t>
      </w:r>
      <w:r w:rsidR="00FF6162" w:rsidRPr="00243D3B">
        <w:rPr>
          <w:rFonts w:asciiTheme="minorHAnsi" w:hAnsiTheme="minorHAnsi" w:cstheme="minorHAnsi"/>
        </w:rPr>
        <w:t>wymogów programowych oraz zapisów wniosku o dofinans</w:t>
      </w:r>
      <w:r w:rsidR="002F1E60" w:rsidRPr="00243D3B">
        <w:rPr>
          <w:rFonts w:asciiTheme="minorHAnsi" w:hAnsiTheme="minorHAnsi" w:cstheme="minorHAnsi"/>
        </w:rPr>
        <w:t>o</w:t>
      </w:r>
      <w:r w:rsidR="00FF6162" w:rsidRPr="00243D3B">
        <w:rPr>
          <w:rFonts w:asciiTheme="minorHAnsi" w:hAnsiTheme="minorHAnsi" w:cstheme="minorHAnsi"/>
        </w:rPr>
        <w:t>wanie</w:t>
      </w:r>
      <w:r w:rsidR="000C5B2A" w:rsidRPr="00243D3B">
        <w:rPr>
          <w:rFonts w:asciiTheme="minorHAnsi" w:hAnsiTheme="minorHAnsi" w:cstheme="minorHAnsi"/>
        </w:rPr>
        <w:t>,</w:t>
      </w:r>
    </w:p>
    <w:p w14:paraId="4C8F9C8A" w14:textId="77777777" w:rsidR="007E43DE" w:rsidRPr="00243D3B" w:rsidRDefault="007E43DE" w:rsidP="00E837DF">
      <w:pPr>
        <w:numPr>
          <w:ilvl w:val="1"/>
          <w:numId w:val="2"/>
        </w:numPr>
        <w:tabs>
          <w:tab w:val="left" w:pos="720"/>
        </w:tabs>
        <w:ind w:left="720" w:hanging="357"/>
        <w:jc w:val="both"/>
        <w:rPr>
          <w:rFonts w:asciiTheme="minorHAnsi" w:hAnsiTheme="minorHAnsi" w:cstheme="minorHAnsi"/>
        </w:rPr>
      </w:pPr>
      <w:r w:rsidRPr="00243D3B">
        <w:rPr>
          <w:rFonts w:asciiTheme="minorHAnsi" w:hAnsiTheme="minorHAnsi" w:cstheme="minorHAnsi"/>
        </w:rPr>
        <w:t xml:space="preserve">bieżącego informowania o wszystkich zdarzeniach mogących </w:t>
      </w:r>
      <w:r w:rsidR="00B060A6" w:rsidRPr="00243D3B">
        <w:rPr>
          <w:rFonts w:asciiTheme="minorHAnsi" w:hAnsiTheme="minorHAnsi" w:cstheme="minorHAnsi"/>
        </w:rPr>
        <w:t>zakłócić dalsze uczestnictwo w </w:t>
      </w:r>
      <w:r w:rsidR="000C5B2A" w:rsidRPr="00243D3B">
        <w:rPr>
          <w:rFonts w:asciiTheme="minorHAnsi" w:hAnsiTheme="minorHAnsi" w:cstheme="minorHAnsi"/>
        </w:rPr>
        <w:t>P</w:t>
      </w:r>
      <w:r w:rsidRPr="00243D3B">
        <w:rPr>
          <w:rFonts w:asciiTheme="minorHAnsi" w:hAnsiTheme="minorHAnsi" w:cstheme="minorHAnsi"/>
        </w:rPr>
        <w:t>rojekcie</w:t>
      </w:r>
      <w:r w:rsidR="008E4BF9" w:rsidRPr="00243D3B">
        <w:rPr>
          <w:rFonts w:asciiTheme="minorHAnsi" w:hAnsiTheme="minorHAnsi" w:cstheme="minorHAnsi"/>
        </w:rPr>
        <w:t xml:space="preserve"> oraz o wszelkich zmianach swoich danych kontaktowych celem umożliwienia Beneficjentowi </w:t>
      </w:r>
      <w:r w:rsidR="000C5B2A" w:rsidRPr="00243D3B">
        <w:rPr>
          <w:rFonts w:asciiTheme="minorHAnsi" w:hAnsiTheme="minorHAnsi" w:cstheme="minorHAnsi"/>
        </w:rPr>
        <w:t>P</w:t>
      </w:r>
      <w:r w:rsidR="008E4BF9" w:rsidRPr="00243D3B">
        <w:rPr>
          <w:rFonts w:asciiTheme="minorHAnsi" w:hAnsiTheme="minorHAnsi" w:cstheme="minorHAnsi"/>
        </w:rPr>
        <w:t>rojektu wywiązywania się z obowiązków dot</w:t>
      </w:r>
      <w:r w:rsidR="000C5B2A" w:rsidRPr="00243D3B">
        <w:rPr>
          <w:rFonts w:asciiTheme="minorHAnsi" w:hAnsiTheme="minorHAnsi" w:cstheme="minorHAnsi"/>
        </w:rPr>
        <w:t>yczących</w:t>
      </w:r>
      <w:r w:rsidR="008E4BF9" w:rsidRPr="00243D3B">
        <w:rPr>
          <w:rFonts w:asciiTheme="minorHAnsi" w:hAnsiTheme="minorHAnsi" w:cstheme="minorHAnsi"/>
        </w:rPr>
        <w:t xml:space="preserve"> sprawozdawc</w:t>
      </w:r>
      <w:r w:rsidR="00364EC9" w:rsidRPr="00243D3B">
        <w:rPr>
          <w:rFonts w:asciiTheme="minorHAnsi" w:hAnsiTheme="minorHAnsi" w:cstheme="minorHAnsi"/>
        </w:rPr>
        <w:t xml:space="preserve">zości </w:t>
      </w:r>
      <w:r w:rsidR="000C5B2A" w:rsidRPr="00243D3B">
        <w:rPr>
          <w:rFonts w:asciiTheme="minorHAnsi" w:hAnsiTheme="minorHAnsi" w:cstheme="minorHAnsi"/>
        </w:rPr>
        <w:t>P</w:t>
      </w:r>
      <w:r w:rsidR="00364EC9" w:rsidRPr="00243D3B">
        <w:rPr>
          <w:rFonts w:asciiTheme="minorHAnsi" w:hAnsiTheme="minorHAnsi" w:cstheme="minorHAnsi"/>
        </w:rPr>
        <w:t>rojektu.</w:t>
      </w:r>
    </w:p>
    <w:p w14:paraId="3C7542E2" w14:textId="77777777" w:rsidR="008E4BF9" w:rsidRPr="00243D3B" w:rsidRDefault="005409AA" w:rsidP="00E837DF">
      <w:pPr>
        <w:numPr>
          <w:ilvl w:val="1"/>
          <w:numId w:val="2"/>
        </w:numPr>
        <w:tabs>
          <w:tab w:val="left" w:pos="720"/>
        </w:tabs>
        <w:ind w:left="720" w:hanging="357"/>
        <w:jc w:val="both"/>
        <w:rPr>
          <w:rFonts w:asciiTheme="minorHAnsi" w:hAnsiTheme="minorHAnsi" w:cstheme="minorHAnsi"/>
        </w:rPr>
      </w:pPr>
      <w:r w:rsidRPr="00243D3B">
        <w:rPr>
          <w:rFonts w:asciiTheme="minorHAnsi" w:hAnsiTheme="minorHAnsi" w:cstheme="minorHAnsi"/>
        </w:rPr>
        <w:t>udostępnienia</w:t>
      </w:r>
      <w:r w:rsidR="008E4BF9" w:rsidRPr="00243D3B">
        <w:rPr>
          <w:rFonts w:asciiTheme="minorHAnsi" w:hAnsiTheme="minorHAnsi" w:cstheme="minorHAnsi"/>
        </w:rPr>
        <w:t xml:space="preserve"> danych osobowych niezbędnych do realizacji </w:t>
      </w:r>
      <w:r w:rsidR="000C5B2A" w:rsidRPr="00243D3B">
        <w:rPr>
          <w:rFonts w:asciiTheme="minorHAnsi" w:hAnsiTheme="minorHAnsi" w:cstheme="minorHAnsi"/>
        </w:rPr>
        <w:t>P</w:t>
      </w:r>
      <w:r w:rsidR="008E4BF9" w:rsidRPr="00243D3B">
        <w:rPr>
          <w:rFonts w:asciiTheme="minorHAnsi" w:hAnsiTheme="minorHAnsi" w:cstheme="minorHAnsi"/>
        </w:rPr>
        <w:t xml:space="preserve">rojektu, w szczególności związanych z przeprowadzeniem rekrutacji, potwierdzeniem kwalifikowalności wydatków, </w:t>
      </w:r>
      <w:r w:rsidR="008E4BF9" w:rsidRPr="00243D3B">
        <w:rPr>
          <w:rFonts w:asciiTheme="minorHAnsi" w:hAnsiTheme="minorHAnsi" w:cstheme="minorHAnsi"/>
        </w:rPr>
        <w:lastRenderedPageBreak/>
        <w:t xml:space="preserve">udzieleniem wsparcia uczestnikom </w:t>
      </w:r>
      <w:r w:rsidR="008F3194" w:rsidRPr="00243D3B">
        <w:rPr>
          <w:rFonts w:asciiTheme="minorHAnsi" w:hAnsiTheme="minorHAnsi" w:cstheme="minorHAnsi"/>
        </w:rPr>
        <w:t>P</w:t>
      </w:r>
      <w:r w:rsidR="008E4BF9" w:rsidRPr="00243D3B">
        <w:rPr>
          <w:rFonts w:asciiTheme="minorHAnsi" w:hAnsiTheme="minorHAnsi" w:cstheme="minorHAnsi"/>
        </w:rPr>
        <w:t xml:space="preserve">rojektu, zarządzania, ewaluacji, monitoringu, kontroli, audytu, sprawozdawczości oraz działań informacyjno-promocyjnych w ramach RPO współfinansowanego z EFS oraz zapewnienia obowiązku informacyjnego dotyczącego przekazywania do publicznej wiadomości informacji o podmiotach uzyskujących wsparcie </w:t>
      </w:r>
      <w:r w:rsidR="003F4674" w:rsidRPr="00243D3B">
        <w:rPr>
          <w:rFonts w:asciiTheme="minorHAnsi" w:hAnsiTheme="minorHAnsi" w:cstheme="minorHAnsi"/>
        </w:rPr>
        <w:t xml:space="preserve">                        </w:t>
      </w:r>
      <w:r w:rsidR="008E4BF9" w:rsidRPr="00243D3B">
        <w:rPr>
          <w:rFonts w:asciiTheme="minorHAnsi" w:hAnsiTheme="minorHAnsi" w:cstheme="minorHAnsi"/>
        </w:rPr>
        <w:t>z RPO, współfinansowanego z EFS</w:t>
      </w:r>
      <w:r w:rsidR="000C5B2A" w:rsidRPr="00243D3B">
        <w:rPr>
          <w:rFonts w:asciiTheme="minorHAnsi" w:hAnsiTheme="minorHAnsi" w:cstheme="minorHAnsi"/>
        </w:rPr>
        <w:t>,</w:t>
      </w:r>
    </w:p>
    <w:p w14:paraId="7993AF64" w14:textId="77777777" w:rsidR="007E43DE" w:rsidRPr="00243D3B" w:rsidRDefault="00364EC9" w:rsidP="00B655B6">
      <w:pPr>
        <w:numPr>
          <w:ilvl w:val="1"/>
          <w:numId w:val="2"/>
        </w:numPr>
        <w:tabs>
          <w:tab w:val="left" w:pos="720"/>
        </w:tabs>
        <w:ind w:left="720" w:hanging="357"/>
        <w:jc w:val="both"/>
        <w:rPr>
          <w:rFonts w:asciiTheme="minorHAnsi" w:hAnsiTheme="minorHAnsi" w:cstheme="minorHAnsi"/>
        </w:rPr>
      </w:pPr>
      <w:r w:rsidRPr="00243D3B">
        <w:rPr>
          <w:rFonts w:asciiTheme="minorHAnsi" w:hAnsiTheme="minorHAnsi" w:cstheme="minorHAnsi"/>
        </w:rPr>
        <w:t xml:space="preserve">przekazania Beneficjentowi danych po zakończeniu </w:t>
      </w:r>
      <w:r w:rsidR="000C5B2A" w:rsidRPr="00243D3B">
        <w:rPr>
          <w:rFonts w:asciiTheme="minorHAnsi" w:hAnsiTheme="minorHAnsi" w:cstheme="minorHAnsi"/>
        </w:rPr>
        <w:t>P</w:t>
      </w:r>
      <w:r w:rsidRPr="00243D3B">
        <w:rPr>
          <w:rFonts w:asciiTheme="minorHAnsi" w:hAnsiTheme="minorHAnsi" w:cstheme="minorHAnsi"/>
        </w:rPr>
        <w:t xml:space="preserve">rojektu potrzebnych do wyliczenia wskaźników rezultatu bezpośredniego do 4 tygodni od zakończenia udziału w </w:t>
      </w:r>
      <w:r w:rsidR="000C5B2A" w:rsidRPr="00243D3B">
        <w:rPr>
          <w:rFonts w:asciiTheme="minorHAnsi" w:hAnsiTheme="minorHAnsi" w:cstheme="minorHAnsi"/>
        </w:rPr>
        <w:t>P</w:t>
      </w:r>
      <w:r w:rsidRPr="00243D3B">
        <w:rPr>
          <w:rFonts w:asciiTheme="minorHAnsi" w:hAnsiTheme="minorHAnsi" w:cstheme="minorHAnsi"/>
        </w:rPr>
        <w:t>rojekcie oraz możliwości przyszłego udziału w badaniu ewaluacyjnym</w:t>
      </w:r>
      <w:r w:rsidR="000C5B2A" w:rsidRPr="00243D3B">
        <w:rPr>
          <w:rFonts w:asciiTheme="minorHAnsi" w:hAnsiTheme="minorHAnsi" w:cstheme="minorHAnsi"/>
        </w:rPr>
        <w:t>.</w:t>
      </w:r>
    </w:p>
    <w:p w14:paraId="31BC809F" w14:textId="77777777" w:rsidR="007E43DE" w:rsidRPr="00243D3B" w:rsidRDefault="007E43DE" w:rsidP="007E43DE">
      <w:pPr>
        <w:jc w:val="center"/>
        <w:rPr>
          <w:rFonts w:asciiTheme="minorHAnsi" w:hAnsiTheme="minorHAnsi" w:cstheme="minorHAnsi"/>
          <w:b/>
        </w:rPr>
      </w:pPr>
    </w:p>
    <w:p w14:paraId="1E94566A" w14:textId="77777777" w:rsidR="007E43DE" w:rsidRPr="007002E4" w:rsidRDefault="00291251" w:rsidP="00B655B6">
      <w:pPr>
        <w:jc w:val="center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</w:rPr>
        <w:t>§ 8</w:t>
      </w:r>
    </w:p>
    <w:p w14:paraId="3BC3F0E8" w14:textId="77777777" w:rsidR="007E43DE" w:rsidRPr="007002E4" w:rsidRDefault="007E43DE" w:rsidP="007E43DE">
      <w:pPr>
        <w:jc w:val="center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</w:rPr>
        <w:t>Zasady rezygnacji z udziału w Projekcie</w:t>
      </w:r>
    </w:p>
    <w:p w14:paraId="66FDCA4C" w14:textId="77777777" w:rsidR="007E43DE" w:rsidRPr="007002E4" w:rsidRDefault="007E43DE" w:rsidP="007E43DE">
      <w:pPr>
        <w:jc w:val="both"/>
        <w:rPr>
          <w:rFonts w:asciiTheme="minorHAnsi" w:hAnsiTheme="minorHAnsi" w:cs="Arial"/>
          <w:b/>
        </w:rPr>
      </w:pPr>
    </w:p>
    <w:p w14:paraId="3146B388" w14:textId="77777777" w:rsidR="007E43DE" w:rsidRDefault="007E43DE" w:rsidP="00E837DF">
      <w:pPr>
        <w:numPr>
          <w:ilvl w:val="0"/>
          <w:numId w:val="8"/>
        </w:numPr>
        <w:tabs>
          <w:tab w:val="left" w:pos="360"/>
        </w:tabs>
        <w:ind w:left="360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</w:rPr>
        <w:t>Beneficjent Ostateczny ma p</w:t>
      </w:r>
      <w:r w:rsidR="00AD21A2" w:rsidRPr="007002E4">
        <w:rPr>
          <w:rFonts w:asciiTheme="minorHAnsi" w:hAnsiTheme="minorHAnsi" w:cs="Arial"/>
        </w:rPr>
        <w:t xml:space="preserve">rawo do rezygnacji z udziału w </w:t>
      </w:r>
      <w:r w:rsidR="005970A3">
        <w:rPr>
          <w:rFonts w:asciiTheme="minorHAnsi" w:hAnsiTheme="minorHAnsi" w:cs="Arial"/>
        </w:rPr>
        <w:t xml:space="preserve">jednym działaniu projektowym bądź całym </w:t>
      </w:r>
      <w:r w:rsidR="000C5B2A" w:rsidRPr="007002E4">
        <w:rPr>
          <w:rFonts w:asciiTheme="minorHAnsi" w:hAnsiTheme="minorHAnsi" w:cs="Arial"/>
        </w:rPr>
        <w:t>P</w:t>
      </w:r>
      <w:r w:rsidRPr="007002E4">
        <w:rPr>
          <w:rFonts w:asciiTheme="minorHAnsi" w:hAnsiTheme="minorHAnsi" w:cs="Arial"/>
        </w:rPr>
        <w:t>rojekcie</w:t>
      </w:r>
      <w:r w:rsidR="00364EC9" w:rsidRPr="007002E4">
        <w:rPr>
          <w:rFonts w:asciiTheme="minorHAnsi" w:hAnsiTheme="minorHAnsi" w:cs="Arial"/>
        </w:rPr>
        <w:t xml:space="preserve"> </w:t>
      </w:r>
      <w:r w:rsidR="005970A3">
        <w:rPr>
          <w:rFonts w:asciiTheme="minorHAnsi" w:hAnsiTheme="minorHAnsi" w:cs="Arial"/>
        </w:rPr>
        <w:t>wyłącznie</w:t>
      </w:r>
      <w:r w:rsidRPr="007002E4">
        <w:rPr>
          <w:rFonts w:asciiTheme="minorHAnsi" w:hAnsiTheme="minorHAnsi" w:cs="Arial"/>
        </w:rPr>
        <w:t xml:space="preserve"> gdy rezygnacja </w:t>
      </w:r>
      <w:r w:rsidR="005970A3">
        <w:rPr>
          <w:rFonts w:asciiTheme="minorHAnsi" w:hAnsiTheme="minorHAnsi" w:cs="Arial"/>
        </w:rPr>
        <w:t>jest usprawiedliwiona ważnymi powodami (</w:t>
      </w:r>
      <w:r w:rsidR="005970A3" w:rsidRPr="005970A3">
        <w:rPr>
          <w:rFonts w:asciiTheme="minorHAnsi" w:hAnsiTheme="minorHAnsi" w:cs="Arial"/>
        </w:rPr>
        <w:t>zdarzeniem losowym lub chorobą</w:t>
      </w:r>
      <w:r w:rsidR="005970A3">
        <w:rPr>
          <w:rFonts w:asciiTheme="minorHAnsi" w:hAnsiTheme="minorHAnsi" w:cs="Arial"/>
        </w:rPr>
        <w:t>) i</w:t>
      </w:r>
      <w:r w:rsidR="005970A3" w:rsidRPr="005970A3">
        <w:rPr>
          <w:rFonts w:asciiTheme="minorHAnsi" w:hAnsiTheme="minorHAnsi" w:cs="Arial"/>
        </w:rPr>
        <w:t xml:space="preserve"> </w:t>
      </w:r>
      <w:r w:rsidRPr="007002E4">
        <w:rPr>
          <w:rFonts w:asciiTheme="minorHAnsi" w:hAnsiTheme="minorHAnsi" w:cs="Arial"/>
        </w:rPr>
        <w:t>zostanie zgłoszona</w:t>
      </w:r>
      <w:r w:rsidR="00364EC9" w:rsidRPr="007002E4">
        <w:rPr>
          <w:rFonts w:asciiTheme="minorHAnsi" w:hAnsiTheme="minorHAnsi" w:cs="Arial"/>
        </w:rPr>
        <w:t xml:space="preserve"> na </w:t>
      </w:r>
      <w:r w:rsidR="00364EC9" w:rsidRPr="00453C6F">
        <w:rPr>
          <w:rFonts w:asciiTheme="minorHAnsi" w:hAnsiTheme="minorHAnsi" w:cs="Arial"/>
          <w:b/>
        </w:rPr>
        <w:t>piśmie</w:t>
      </w:r>
      <w:r w:rsidR="003F4674">
        <w:rPr>
          <w:rFonts w:asciiTheme="minorHAnsi" w:hAnsiTheme="minorHAnsi" w:cs="Arial"/>
        </w:rPr>
        <w:t xml:space="preserve"> </w:t>
      </w:r>
      <w:r w:rsidR="00364EC9" w:rsidRPr="007002E4">
        <w:rPr>
          <w:rFonts w:asciiTheme="minorHAnsi" w:hAnsiTheme="minorHAnsi" w:cs="Arial"/>
        </w:rPr>
        <w:t>w miejscu prowadzenia rekrutacji na 7</w:t>
      </w:r>
      <w:r w:rsidRPr="007002E4">
        <w:rPr>
          <w:rFonts w:asciiTheme="minorHAnsi" w:hAnsiTheme="minorHAnsi" w:cs="Arial"/>
        </w:rPr>
        <w:t xml:space="preserve"> dni przed rozpoczęciem </w:t>
      </w:r>
      <w:r w:rsidR="00364EC9" w:rsidRPr="007002E4">
        <w:rPr>
          <w:rFonts w:asciiTheme="minorHAnsi" w:hAnsiTheme="minorHAnsi" w:cs="Arial"/>
        </w:rPr>
        <w:t>danej formy wsparcia</w:t>
      </w:r>
      <w:r w:rsidR="005970A3">
        <w:rPr>
          <w:rFonts w:asciiTheme="minorHAnsi" w:hAnsiTheme="minorHAnsi" w:cs="Arial"/>
        </w:rPr>
        <w:t xml:space="preserve"> (poza nagłymi wypadkami)</w:t>
      </w:r>
      <w:r w:rsidRPr="007002E4">
        <w:rPr>
          <w:rFonts w:asciiTheme="minorHAnsi" w:hAnsiTheme="minorHAnsi" w:cs="Arial"/>
        </w:rPr>
        <w:t>.</w:t>
      </w:r>
    </w:p>
    <w:p w14:paraId="00622DCB" w14:textId="77777777" w:rsidR="005409AA" w:rsidRPr="005970A3" w:rsidRDefault="005409AA" w:rsidP="005970A3">
      <w:pPr>
        <w:numPr>
          <w:ilvl w:val="0"/>
          <w:numId w:val="8"/>
        </w:numPr>
        <w:tabs>
          <w:tab w:val="left" w:pos="360"/>
        </w:tabs>
        <w:ind w:left="360"/>
        <w:jc w:val="both"/>
        <w:rPr>
          <w:rFonts w:asciiTheme="minorHAnsi" w:hAnsiTheme="minorHAnsi" w:cs="Arial"/>
        </w:rPr>
      </w:pPr>
      <w:r w:rsidRPr="005970A3">
        <w:rPr>
          <w:rFonts w:asciiTheme="minorHAnsi" w:hAnsiTheme="minorHAnsi" w:cs="Cambria"/>
        </w:rPr>
        <w:t xml:space="preserve"> W przypadku, gdy uczestnik nie usprawiedliwi swojej nieobecności w danej formie wsparcia, zrezygnował z udziału w projekcie, straci status uczestnika projektu, itp. prowadzący daną formę wsparcia zobowiązany jest niezwłocznie przyjąć do udziału w projekcie inną osobę (kolejną z listy rekrutacyjnej). </w:t>
      </w:r>
    </w:p>
    <w:p w14:paraId="51837FDD" w14:textId="77777777" w:rsidR="004957B0" w:rsidRPr="000818BA" w:rsidRDefault="004957B0" w:rsidP="000818BA">
      <w:pPr>
        <w:numPr>
          <w:ilvl w:val="0"/>
          <w:numId w:val="8"/>
        </w:numPr>
        <w:tabs>
          <w:tab w:val="left" w:pos="360"/>
        </w:tabs>
        <w:ind w:left="360"/>
        <w:jc w:val="both"/>
        <w:rPr>
          <w:rFonts w:asciiTheme="minorHAnsi" w:hAnsiTheme="minorHAnsi" w:cs="Arial"/>
          <w:color w:val="FF0000"/>
        </w:rPr>
      </w:pPr>
      <w:r w:rsidRPr="007002E4">
        <w:rPr>
          <w:rFonts w:asciiTheme="minorHAnsi" w:hAnsiTheme="minorHAnsi" w:cs="Arial"/>
          <w:color w:val="000000" w:themeColor="text1"/>
        </w:rPr>
        <w:t xml:space="preserve">Osoba rezygnująca z udziału w </w:t>
      </w:r>
      <w:r w:rsidR="000C5B2A" w:rsidRPr="007002E4">
        <w:rPr>
          <w:rFonts w:asciiTheme="minorHAnsi" w:hAnsiTheme="minorHAnsi" w:cs="Arial"/>
          <w:color w:val="000000" w:themeColor="text1"/>
        </w:rPr>
        <w:t>P</w:t>
      </w:r>
      <w:r w:rsidRPr="007002E4">
        <w:rPr>
          <w:rFonts w:asciiTheme="minorHAnsi" w:hAnsiTheme="minorHAnsi" w:cs="Arial"/>
          <w:color w:val="000000" w:themeColor="text1"/>
        </w:rPr>
        <w:t xml:space="preserve">rojekcie składa pisemną rezygnację z uczestnictwa w </w:t>
      </w:r>
      <w:r w:rsidR="000C5B2A" w:rsidRPr="007002E4">
        <w:rPr>
          <w:rFonts w:asciiTheme="minorHAnsi" w:hAnsiTheme="minorHAnsi" w:cs="Arial"/>
          <w:color w:val="000000" w:themeColor="text1"/>
        </w:rPr>
        <w:t>P</w:t>
      </w:r>
      <w:r w:rsidRPr="007002E4">
        <w:rPr>
          <w:rFonts w:asciiTheme="minorHAnsi" w:hAnsiTheme="minorHAnsi" w:cs="Arial"/>
          <w:color w:val="000000" w:themeColor="text1"/>
        </w:rPr>
        <w:t>rojekcie</w:t>
      </w:r>
      <w:r w:rsidR="000818BA">
        <w:rPr>
          <w:rFonts w:asciiTheme="minorHAnsi" w:hAnsiTheme="minorHAnsi" w:cs="Arial"/>
          <w:color w:val="000000" w:themeColor="text1"/>
        </w:rPr>
        <w:t xml:space="preserve"> u koordynatora szkolnego</w:t>
      </w:r>
      <w:r w:rsidRPr="007002E4">
        <w:rPr>
          <w:rFonts w:asciiTheme="minorHAnsi" w:hAnsiTheme="minorHAnsi" w:cs="Arial"/>
          <w:color w:val="000000" w:themeColor="text1"/>
        </w:rPr>
        <w:t>,</w:t>
      </w:r>
      <w:r w:rsidR="003F4674">
        <w:rPr>
          <w:rFonts w:asciiTheme="minorHAnsi" w:hAnsiTheme="minorHAnsi" w:cs="Arial"/>
          <w:color w:val="000000" w:themeColor="text1"/>
        </w:rPr>
        <w:t xml:space="preserve"> </w:t>
      </w:r>
      <w:r w:rsidR="005409AA" w:rsidRPr="007002E4">
        <w:rPr>
          <w:rFonts w:asciiTheme="minorHAnsi" w:hAnsiTheme="minorHAnsi" w:cs="Arial"/>
        </w:rPr>
        <w:t>wraz z podaniem przyczyny</w:t>
      </w:r>
      <w:r w:rsidR="00453C6F">
        <w:rPr>
          <w:rFonts w:asciiTheme="minorHAnsi" w:hAnsiTheme="minorHAnsi" w:cs="Arial"/>
          <w:color w:val="000000" w:themeColor="text1"/>
        </w:rPr>
        <w:t>. Wraz z rezygnacją należy przedłożyć odpowiednie zaświadczenie (np. zwolnienie lekarskie, pisemne oświadczenie rodziców).</w:t>
      </w:r>
      <w:r w:rsidRPr="007002E4">
        <w:rPr>
          <w:rFonts w:asciiTheme="minorHAnsi" w:hAnsiTheme="minorHAnsi" w:cs="Arial"/>
          <w:color w:val="000000" w:themeColor="text1"/>
        </w:rPr>
        <w:t xml:space="preserve"> </w:t>
      </w:r>
      <w:r w:rsidR="00453C6F">
        <w:rPr>
          <w:rFonts w:asciiTheme="minorHAnsi" w:hAnsiTheme="minorHAnsi" w:cs="Arial"/>
          <w:color w:val="000000" w:themeColor="text1"/>
        </w:rPr>
        <w:t>Dotyczy zarówno uczestników z listy podstawowej jak i rezerwowej.</w:t>
      </w:r>
    </w:p>
    <w:p w14:paraId="3CCD2731" w14:textId="77777777" w:rsidR="000818BA" w:rsidRPr="00F34168" w:rsidRDefault="000818BA" w:rsidP="000818BA">
      <w:pPr>
        <w:numPr>
          <w:ilvl w:val="0"/>
          <w:numId w:val="8"/>
        </w:numPr>
        <w:tabs>
          <w:tab w:val="left" w:pos="360"/>
        </w:tabs>
        <w:ind w:left="360"/>
        <w:jc w:val="both"/>
        <w:rPr>
          <w:rFonts w:asciiTheme="minorHAnsi" w:hAnsiTheme="minorHAnsi" w:cs="Arial"/>
          <w:color w:val="FF0000"/>
        </w:rPr>
      </w:pPr>
      <w:r>
        <w:rPr>
          <w:rFonts w:asciiTheme="minorHAnsi" w:hAnsiTheme="minorHAnsi" w:cs="Arial"/>
          <w:color w:val="000000" w:themeColor="text1"/>
        </w:rPr>
        <w:t>W przypadku rezygnacji z udziału w Projekcie w trakcie jego trwania, uczestnik/uczestniczka jest zobowiązany/a do zwrotu otrzymanych materiałów szkoleniowych, stroju służbowego, itp. (jeśli dotyczy).</w:t>
      </w:r>
    </w:p>
    <w:p w14:paraId="256545DD" w14:textId="77777777" w:rsidR="004957B0" w:rsidRPr="007002E4" w:rsidRDefault="004957B0" w:rsidP="00E837DF">
      <w:pPr>
        <w:numPr>
          <w:ilvl w:val="0"/>
          <w:numId w:val="8"/>
        </w:numPr>
        <w:tabs>
          <w:tab w:val="left" w:pos="360"/>
        </w:tabs>
        <w:ind w:left="360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</w:rPr>
        <w:t xml:space="preserve">Uczestnik ostateczny zostaje skreślony z listy uczestników </w:t>
      </w:r>
      <w:r w:rsidR="00D177E1" w:rsidRPr="007002E4">
        <w:rPr>
          <w:rFonts w:asciiTheme="minorHAnsi" w:hAnsiTheme="minorHAnsi" w:cs="Arial"/>
        </w:rPr>
        <w:t>P</w:t>
      </w:r>
      <w:r w:rsidRPr="007002E4">
        <w:rPr>
          <w:rFonts w:asciiTheme="minorHAnsi" w:hAnsiTheme="minorHAnsi" w:cs="Arial"/>
        </w:rPr>
        <w:t>rojektu w przypadku:</w:t>
      </w:r>
    </w:p>
    <w:p w14:paraId="3935F891" w14:textId="77777777" w:rsidR="004957B0" w:rsidRPr="007002E4" w:rsidRDefault="00181B6F" w:rsidP="00E837DF">
      <w:pPr>
        <w:pStyle w:val="Akapitzlist"/>
        <w:numPr>
          <w:ilvl w:val="2"/>
          <w:numId w:val="4"/>
        </w:numPr>
        <w:tabs>
          <w:tab w:val="left" w:pos="360"/>
        </w:tabs>
        <w:spacing w:after="0" w:line="240" w:lineRule="auto"/>
        <w:ind w:left="720" w:hanging="357"/>
        <w:jc w:val="both"/>
        <w:rPr>
          <w:rFonts w:asciiTheme="minorHAnsi" w:hAnsiTheme="minorHAnsi" w:cs="Arial"/>
          <w:sz w:val="24"/>
          <w:szCs w:val="24"/>
        </w:rPr>
      </w:pPr>
      <w:r w:rsidRPr="007002E4">
        <w:rPr>
          <w:rFonts w:asciiTheme="minorHAnsi" w:hAnsiTheme="minorHAnsi" w:cs="Arial"/>
          <w:sz w:val="24"/>
          <w:szCs w:val="24"/>
        </w:rPr>
        <w:t>n</w:t>
      </w:r>
      <w:r w:rsidR="004957B0" w:rsidRPr="007002E4">
        <w:rPr>
          <w:rFonts w:asciiTheme="minorHAnsi" w:hAnsiTheme="minorHAnsi" w:cs="Arial"/>
          <w:sz w:val="24"/>
          <w:szCs w:val="24"/>
        </w:rPr>
        <w:t>aruszenia swoich obowiązków wymienionych w §</w:t>
      </w:r>
      <w:r w:rsidR="00D70228">
        <w:rPr>
          <w:rFonts w:asciiTheme="minorHAnsi" w:hAnsiTheme="minorHAnsi" w:cs="Arial"/>
          <w:sz w:val="24"/>
          <w:szCs w:val="24"/>
        </w:rPr>
        <w:t>7</w:t>
      </w:r>
      <w:r w:rsidR="009412F4" w:rsidRPr="007002E4">
        <w:rPr>
          <w:rFonts w:asciiTheme="minorHAnsi" w:hAnsiTheme="minorHAnsi" w:cs="Arial"/>
          <w:sz w:val="24"/>
          <w:szCs w:val="24"/>
        </w:rPr>
        <w:t xml:space="preserve"> </w:t>
      </w:r>
      <w:r w:rsidR="00D70228">
        <w:rPr>
          <w:rFonts w:asciiTheme="minorHAnsi" w:hAnsiTheme="minorHAnsi" w:cs="Arial"/>
          <w:sz w:val="24"/>
          <w:szCs w:val="24"/>
        </w:rPr>
        <w:t>ust. 2 - 11</w:t>
      </w:r>
      <w:r w:rsidR="00D177E1" w:rsidRPr="007002E4">
        <w:rPr>
          <w:rFonts w:asciiTheme="minorHAnsi" w:hAnsiTheme="minorHAnsi" w:cs="Arial"/>
          <w:sz w:val="24"/>
          <w:szCs w:val="24"/>
        </w:rPr>
        <w:t xml:space="preserve"> </w:t>
      </w:r>
      <w:r w:rsidR="004957B0" w:rsidRPr="007002E4">
        <w:rPr>
          <w:rFonts w:asciiTheme="minorHAnsi" w:hAnsiTheme="minorHAnsi" w:cs="Arial"/>
          <w:sz w:val="24"/>
          <w:szCs w:val="24"/>
        </w:rPr>
        <w:t>Regulaminu</w:t>
      </w:r>
      <w:r w:rsidRPr="007002E4">
        <w:rPr>
          <w:rFonts w:asciiTheme="minorHAnsi" w:hAnsiTheme="minorHAnsi" w:cs="Arial"/>
          <w:sz w:val="24"/>
          <w:szCs w:val="24"/>
        </w:rPr>
        <w:t>,</w:t>
      </w:r>
    </w:p>
    <w:p w14:paraId="668D9EE0" w14:textId="77777777" w:rsidR="004957B0" w:rsidRPr="007002E4" w:rsidRDefault="00181B6F" w:rsidP="00E837DF">
      <w:pPr>
        <w:pStyle w:val="Akapitzlist"/>
        <w:numPr>
          <w:ilvl w:val="2"/>
          <w:numId w:val="4"/>
        </w:numPr>
        <w:tabs>
          <w:tab w:val="left" w:pos="360"/>
        </w:tabs>
        <w:spacing w:after="0" w:line="240" w:lineRule="auto"/>
        <w:ind w:left="720" w:hanging="357"/>
        <w:jc w:val="both"/>
        <w:rPr>
          <w:rFonts w:asciiTheme="minorHAnsi" w:hAnsiTheme="minorHAnsi" w:cs="Arial"/>
          <w:sz w:val="24"/>
          <w:szCs w:val="24"/>
        </w:rPr>
      </w:pPr>
      <w:r w:rsidRPr="007002E4">
        <w:rPr>
          <w:rFonts w:asciiTheme="minorHAnsi" w:hAnsiTheme="minorHAnsi" w:cs="Arial"/>
          <w:sz w:val="24"/>
          <w:szCs w:val="24"/>
        </w:rPr>
        <w:t>z</w:t>
      </w:r>
      <w:r w:rsidR="004957B0" w:rsidRPr="007002E4">
        <w:rPr>
          <w:rFonts w:asciiTheme="minorHAnsi" w:hAnsiTheme="minorHAnsi" w:cs="Arial"/>
          <w:sz w:val="24"/>
          <w:szCs w:val="24"/>
        </w:rPr>
        <w:t xml:space="preserve">łożenia pisemnego oświadczenia o rezygnacji w </w:t>
      </w:r>
      <w:r w:rsidR="00D177E1" w:rsidRPr="007002E4">
        <w:rPr>
          <w:rFonts w:asciiTheme="minorHAnsi" w:hAnsiTheme="minorHAnsi" w:cs="Arial"/>
          <w:sz w:val="24"/>
          <w:szCs w:val="24"/>
        </w:rPr>
        <w:t>P</w:t>
      </w:r>
      <w:r w:rsidR="004957B0" w:rsidRPr="007002E4">
        <w:rPr>
          <w:rFonts w:asciiTheme="minorHAnsi" w:hAnsiTheme="minorHAnsi" w:cs="Arial"/>
          <w:sz w:val="24"/>
          <w:szCs w:val="24"/>
        </w:rPr>
        <w:t>rojekcie, o którym mowa w ust. 1-4</w:t>
      </w:r>
      <w:r w:rsidRPr="007002E4">
        <w:rPr>
          <w:rFonts w:asciiTheme="minorHAnsi" w:hAnsiTheme="minorHAnsi" w:cs="Arial"/>
          <w:sz w:val="24"/>
          <w:szCs w:val="24"/>
        </w:rPr>
        <w:t>,</w:t>
      </w:r>
    </w:p>
    <w:p w14:paraId="6214ED29" w14:textId="77777777" w:rsidR="004957B0" w:rsidRPr="007002E4" w:rsidRDefault="004957B0" w:rsidP="00E837DF">
      <w:pPr>
        <w:pStyle w:val="Akapitzlist"/>
        <w:numPr>
          <w:ilvl w:val="2"/>
          <w:numId w:val="4"/>
        </w:numPr>
        <w:tabs>
          <w:tab w:val="left" w:pos="360"/>
        </w:tabs>
        <w:spacing w:after="0" w:line="240" w:lineRule="auto"/>
        <w:ind w:left="720" w:hanging="357"/>
        <w:jc w:val="both"/>
        <w:rPr>
          <w:rFonts w:asciiTheme="minorHAnsi" w:hAnsiTheme="minorHAnsi" w:cs="Arial"/>
          <w:sz w:val="24"/>
          <w:szCs w:val="24"/>
        </w:rPr>
      </w:pPr>
      <w:r w:rsidRPr="007002E4">
        <w:rPr>
          <w:rFonts w:asciiTheme="minorHAnsi" w:hAnsiTheme="minorHAnsi" w:cs="Arial"/>
          <w:sz w:val="24"/>
          <w:szCs w:val="24"/>
        </w:rPr>
        <w:t>przerwania nauki (w przypadku uczniów) lub pracy w szkole (w przypadku nauczycieli)</w:t>
      </w:r>
      <w:r w:rsidR="00181B6F" w:rsidRPr="007002E4">
        <w:rPr>
          <w:rFonts w:asciiTheme="minorHAnsi" w:hAnsiTheme="minorHAnsi" w:cs="Arial"/>
          <w:sz w:val="24"/>
          <w:szCs w:val="24"/>
        </w:rPr>
        <w:t>,</w:t>
      </w:r>
    </w:p>
    <w:p w14:paraId="57DB2C6A" w14:textId="77777777" w:rsidR="004957B0" w:rsidRPr="007002E4" w:rsidRDefault="004957B0" w:rsidP="00E837DF">
      <w:pPr>
        <w:pStyle w:val="Akapitzlist"/>
        <w:numPr>
          <w:ilvl w:val="2"/>
          <w:numId w:val="4"/>
        </w:numPr>
        <w:tabs>
          <w:tab w:val="left" w:pos="360"/>
        </w:tabs>
        <w:spacing w:after="0" w:line="240" w:lineRule="auto"/>
        <w:ind w:left="720" w:hanging="357"/>
        <w:jc w:val="both"/>
        <w:rPr>
          <w:rFonts w:asciiTheme="minorHAnsi" w:hAnsiTheme="minorHAnsi" w:cs="Arial"/>
          <w:sz w:val="24"/>
          <w:szCs w:val="24"/>
        </w:rPr>
      </w:pPr>
      <w:r w:rsidRPr="007002E4">
        <w:rPr>
          <w:rFonts w:asciiTheme="minorHAnsi" w:hAnsiTheme="minorHAnsi" w:cs="Arial"/>
          <w:sz w:val="24"/>
          <w:szCs w:val="24"/>
        </w:rPr>
        <w:t xml:space="preserve">nieusprawiedliwionych nieobecności przekraczających więcej niż 20% </w:t>
      </w:r>
      <w:r w:rsidR="008467BA" w:rsidRPr="007002E4">
        <w:rPr>
          <w:rFonts w:asciiTheme="minorHAnsi" w:hAnsiTheme="minorHAnsi" w:cs="Arial"/>
          <w:sz w:val="24"/>
          <w:szCs w:val="24"/>
        </w:rPr>
        <w:t>planowanej liczy godzin do realizacji</w:t>
      </w:r>
      <w:r w:rsidR="00181B6F" w:rsidRPr="007002E4">
        <w:rPr>
          <w:rFonts w:asciiTheme="minorHAnsi" w:hAnsiTheme="minorHAnsi" w:cs="Arial"/>
          <w:sz w:val="24"/>
          <w:szCs w:val="24"/>
        </w:rPr>
        <w:t>.</w:t>
      </w:r>
    </w:p>
    <w:p w14:paraId="0E43B547" w14:textId="77777777" w:rsidR="007E43DE" w:rsidRPr="007002E4" w:rsidRDefault="007E43DE" w:rsidP="00E837DF">
      <w:pPr>
        <w:pStyle w:val="Akapitzlist"/>
        <w:numPr>
          <w:ilvl w:val="0"/>
          <w:numId w:val="8"/>
        </w:numPr>
        <w:tabs>
          <w:tab w:val="left" w:pos="360"/>
        </w:tabs>
        <w:spacing w:after="0" w:line="240" w:lineRule="auto"/>
        <w:ind w:left="357" w:hanging="357"/>
        <w:jc w:val="both"/>
        <w:rPr>
          <w:rFonts w:asciiTheme="minorHAnsi" w:hAnsiTheme="minorHAnsi" w:cs="Arial"/>
          <w:sz w:val="24"/>
          <w:szCs w:val="24"/>
        </w:rPr>
      </w:pPr>
      <w:r w:rsidRPr="007002E4">
        <w:rPr>
          <w:rFonts w:asciiTheme="minorHAnsi" w:hAnsiTheme="minorHAnsi" w:cs="Arial"/>
          <w:sz w:val="24"/>
          <w:szCs w:val="24"/>
        </w:rPr>
        <w:t>W przypadku rezygna</w:t>
      </w:r>
      <w:r w:rsidR="00AD21A2" w:rsidRPr="007002E4">
        <w:rPr>
          <w:rFonts w:asciiTheme="minorHAnsi" w:hAnsiTheme="minorHAnsi" w:cs="Arial"/>
          <w:sz w:val="24"/>
          <w:szCs w:val="24"/>
        </w:rPr>
        <w:t xml:space="preserve">cji uczestnika lub </w:t>
      </w:r>
      <w:r w:rsidR="00444755" w:rsidRPr="007002E4">
        <w:rPr>
          <w:rFonts w:asciiTheme="minorHAnsi" w:hAnsiTheme="minorHAnsi" w:cs="Arial"/>
          <w:sz w:val="24"/>
          <w:szCs w:val="24"/>
        </w:rPr>
        <w:t>skreślenia z listy</w:t>
      </w:r>
      <w:r w:rsidR="00383C2B" w:rsidRPr="007002E4">
        <w:rPr>
          <w:rFonts w:asciiTheme="minorHAnsi" w:hAnsiTheme="minorHAnsi" w:cs="Arial"/>
          <w:sz w:val="24"/>
          <w:szCs w:val="24"/>
        </w:rPr>
        <w:t xml:space="preserve"> Beneficjentów Ostatecznych</w:t>
      </w:r>
      <w:r w:rsidR="00444755" w:rsidRPr="007002E4">
        <w:rPr>
          <w:rFonts w:asciiTheme="minorHAnsi" w:hAnsiTheme="minorHAnsi" w:cs="Arial"/>
          <w:sz w:val="24"/>
          <w:szCs w:val="24"/>
        </w:rPr>
        <w:t xml:space="preserve">, </w:t>
      </w:r>
      <w:r w:rsidRPr="007002E4">
        <w:rPr>
          <w:rFonts w:asciiTheme="minorHAnsi" w:hAnsiTheme="minorHAnsi" w:cs="Arial"/>
          <w:sz w:val="24"/>
          <w:szCs w:val="24"/>
        </w:rPr>
        <w:t>jego miejsce zajmuje pierwsza osoba z listy rezerwowej.</w:t>
      </w:r>
    </w:p>
    <w:p w14:paraId="568E254E" w14:textId="28415FD3" w:rsidR="00D177E1" w:rsidRDefault="008467BA" w:rsidP="005409AA">
      <w:pPr>
        <w:numPr>
          <w:ilvl w:val="0"/>
          <w:numId w:val="8"/>
        </w:numPr>
        <w:tabs>
          <w:tab w:val="left" w:pos="360"/>
        </w:tabs>
        <w:ind w:left="360"/>
        <w:jc w:val="both"/>
        <w:rPr>
          <w:rFonts w:asciiTheme="minorHAnsi" w:hAnsiTheme="minorHAnsi" w:cs="Arial"/>
          <w:color w:val="000000" w:themeColor="text1"/>
        </w:rPr>
      </w:pPr>
      <w:r w:rsidRPr="007002E4">
        <w:rPr>
          <w:rFonts w:asciiTheme="minorHAnsi" w:hAnsiTheme="minorHAnsi" w:cs="Arial"/>
          <w:color w:val="000000" w:themeColor="text1"/>
        </w:rPr>
        <w:t xml:space="preserve">Osoba rezygnująca lub skreślona z udziału w </w:t>
      </w:r>
      <w:r w:rsidR="00D177E1" w:rsidRPr="007002E4">
        <w:rPr>
          <w:rFonts w:asciiTheme="minorHAnsi" w:hAnsiTheme="minorHAnsi" w:cs="Arial"/>
          <w:color w:val="000000" w:themeColor="text1"/>
        </w:rPr>
        <w:t>P</w:t>
      </w:r>
      <w:r w:rsidRPr="007002E4">
        <w:rPr>
          <w:rFonts w:asciiTheme="minorHAnsi" w:hAnsiTheme="minorHAnsi" w:cs="Arial"/>
          <w:color w:val="000000" w:themeColor="text1"/>
        </w:rPr>
        <w:t>rojekcie wypełnia dokumenty potrzebne do</w:t>
      </w:r>
      <w:r w:rsidR="00966329">
        <w:rPr>
          <w:rFonts w:asciiTheme="minorHAnsi" w:hAnsiTheme="minorHAnsi" w:cs="Arial"/>
          <w:color w:val="000000" w:themeColor="text1"/>
        </w:rPr>
        <w:t> </w:t>
      </w:r>
      <w:r w:rsidRPr="007002E4">
        <w:rPr>
          <w:rFonts w:asciiTheme="minorHAnsi" w:hAnsiTheme="minorHAnsi" w:cs="Arial"/>
          <w:color w:val="000000" w:themeColor="text1"/>
        </w:rPr>
        <w:t xml:space="preserve">sprawozdawczości, monitoringu i ewaluacji </w:t>
      </w:r>
      <w:r w:rsidR="00D177E1" w:rsidRPr="007002E4">
        <w:rPr>
          <w:rFonts w:asciiTheme="minorHAnsi" w:hAnsiTheme="minorHAnsi" w:cs="Arial"/>
          <w:color w:val="000000" w:themeColor="text1"/>
        </w:rPr>
        <w:t>P</w:t>
      </w:r>
      <w:r w:rsidRPr="007002E4">
        <w:rPr>
          <w:rFonts w:asciiTheme="minorHAnsi" w:hAnsiTheme="minorHAnsi" w:cs="Arial"/>
          <w:color w:val="000000" w:themeColor="text1"/>
        </w:rPr>
        <w:t>rojektu.</w:t>
      </w:r>
    </w:p>
    <w:p w14:paraId="263A0A3D" w14:textId="77777777" w:rsidR="0030540B" w:rsidRDefault="0030540B" w:rsidP="0030540B">
      <w:pPr>
        <w:tabs>
          <w:tab w:val="left" w:pos="360"/>
        </w:tabs>
        <w:ind w:left="360"/>
        <w:jc w:val="both"/>
        <w:rPr>
          <w:rFonts w:asciiTheme="minorHAnsi" w:hAnsiTheme="minorHAnsi" w:cs="Arial"/>
          <w:color w:val="000000" w:themeColor="text1"/>
        </w:rPr>
      </w:pPr>
    </w:p>
    <w:p w14:paraId="04A7203C" w14:textId="77777777" w:rsidR="007E43DE" w:rsidRPr="007002E4" w:rsidRDefault="007E43DE" w:rsidP="00B655B6">
      <w:pPr>
        <w:jc w:val="center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</w:rPr>
        <w:t>§ 9</w:t>
      </w:r>
    </w:p>
    <w:p w14:paraId="1A8C443D" w14:textId="77777777" w:rsidR="007E43DE" w:rsidRPr="007002E4" w:rsidRDefault="007E43DE" w:rsidP="007E43DE">
      <w:pPr>
        <w:jc w:val="center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</w:rPr>
        <w:t>Zasady monitoringu i kontroli</w:t>
      </w:r>
    </w:p>
    <w:p w14:paraId="1222929B" w14:textId="77777777" w:rsidR="007E43DE" w:rsidRPr="007002E4" w:rsidRDefault="007E43DE" w:rsidP="007E43DE">
      <w:pPr>
        <w:jc w:val="both"/>
        <w:rPr>
          <w:rFonts w:asciiTheme="minorHAnsi" w:hAnsiTheme="minorHAnsi" w:cs="Arial"/>
          <w:b/>
        </w:rPr>
      </w:pPr>
    </w:p>
    <w:p w14:paraId="535F11DC" w14:textId="77777777" w:rsidR="007E43DE" w:rsidRPr="007002E4" w:rsidRDefault="007E43DE" w:rsidP="00E837DF">
      <w:pPr>
        <w:numPr>
          <w:ilvl w:val="0"/>
          <w:numId w:val="3"/>
        </w:numPr>
        <w:tabs>
          <w:tab w:val="left" w:pos="360"/>
        </w:tabs>
        <w:ind w:left="360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</w:rPr>
        <w:t>Beneficjenci Ostateczni podlegają procesowi monitoringu i ewaluacji.</w:t>
      </w:r>
    </w:p>
    <w:p w14:paraId="013CFEB1" w14:textId="77777777" w:rsidR="007E43DE" w:rsidRDefault="007E43DE" w:rsidP="00E837DF">
      <w:pPr>
        <w:numPr>
          <w:ilvl w:val="0"/>
          <w:numId w:val="3"/>
        </w:numPr>
        <w:tabs>
          <w:tab w:val="left" w:pos="360"/>
        </w:tabs>
        <w:ind w:left="360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</w:rPr>
        <w:t xml:space="preserve">Beneficjent Ostateczny zobowiązany jest do udzielania </w:t>
      </w:r>
      <w:r w:rsidR="00C17F72" w:rsidRPr="007002E4">
        <w:rPr>
          <w:rFonts w:asciiTheme="minorHAnsi" w:hAnsiTheme="minorHAnsi" w:cs="Arial"/>
        </w:rPr>
        <w:t xml:space="preserve">informacji na temat realizacji </w:t>
      </w:r>
      <w:r w:rsidR="00D177E1" w:rsidRPr="007002E4">
        <w:rPr>
          <w:rFonts w:asciiTheme="minorHAnsi" w:hAnsiTheme="minorHAnsi" w:cs="Arial"/>
        </w:rPr>
        <w:t>P</w:t>
      </w:r>
      <w:r w:rsidRPr="007002E4">
        <w:rPr>
          <w:rFonts w:asciiTheme="minorHAnsi" w:hAnsiTheme="minorHAnsi" w:cs="Arial"/>
        </w:rPr>
        <w:t>rojektu osobom i instytucjom zewnętrznym upoważnion</w:t>
      </w:r>
      <w:r w:rsidR="00C17F72" w:rsidRPr="007002E4">
        <w:rPr>
          <w:rFonts w:asciiTheme="minorHAnsi" w:hAnsiTheme="minorHAnsi" w:cs="Arial"/>
        </w:rPr>
        <w:t xml:space="preserve">ym do przeprowadzania kontroli </w:t>
      </w:r>
      <w:r w:rsidR="00D177E1" w:rsidRPr="007002E4">
        <w:rPr>
          <w:rFonts w:asciiTheme="minorHAnsi" w:hAnsiTheme="minorHAnsi" w:cs="Arial"/>
        </w:rPr>
        <w:t>P</w:t>
      </w:r>
      <w:r w:rsidRPr="007002E4">
        <w:rPr>
          <w:rFonts w:asciiTheme="minorHAnsi" w:hAnsiTheme="minorHAnsi" w:cs="Arial"/>
        </w:rPr>
        <w:t>rojektu.</w:t>
      </w:r>
    </w:p>
    <w:p w14:paraId="011A715B" w14:textId="77777777" w:rsidR="009D69DC" w:rsidRDefault="009D69DC" w:rsidP="009D69DC">
      <w:pPr>
        <w:tabs>
          <w:tab w:val="left" w:pos="360"/>
        </w:tabs>
        <w:jc w:val="both"/>
        <w:rPr>
          <w:rFonts w:asciiTheme="minorHAnsi" w:hAnsiTheme="minorHAnsi" w:cs="Arial"/>
        </w:rPr>
      </w:pPr>
    </w:p>
    <w:p w14:paraId="0D58DF73" w14:textId="77777777" w:rsidR="009D69DC" w:rsidRDefault="009D69DC" w:rsidP="009D69DC">
      <w:pPr>
        <w:tabs>
          <w:tab w:val="left" w:pos="360"/>
        </w:tabs>
        <w:jc w:val="both"/>
        <w:rPr>
          <w:rFonts w:asciiTheme="minorHAnsi" w:hAnsiTheme="minorHAnsi" w:cs="Arial"/>
        </w:rPr>
      </w:pPr>
    </w:p>
    <w:p w14:paraId="50AB23AE" w14:textId="77777777" w:rsidR="00966329" w:rsidRDefault="00966329" w:rsidP="009D69DC">
      <w:pPr>
        <w:tabs>
          <w:tab w:val="left" w:pos="360"/>
        </w:tabs>
        <w:jc w:val="both"/>
        <w:rPr>
          <w:rFonts w:asciiTheme="minorHAnsi" w:hAnsiTheme="minorHAnsi" w:cs="Arial"/>
        </w:rPr>
      </w:pPr>
    </w:p>
    <w:p w14:paraId="0F05F0D3" w14:textId="77777777" w:rsidR="00966329" w:rsidRPr="007002E4" w:rsidRDefault="00966329" w:rsidP="009D69DC">
      <w:pPr>
        <w:tabs>
          <w:tab w:val="left" w:pos="360"/>
        </w:tabs>
        <w:jc w:val="both"/>
        <w:rPr>
          <w:rFonts w:asciiTheme="minorHAnsi" w:hAnsiTheme="minorHAnsi" w:cs="Arial"/>
        </w:rPr>
      </w:pPr>
    </w:p>
    <w:p w14:paraId="1C0370A5" w14:textId="77777777" w:rsidR="007052FF" w:rsidRDefault="007052FF" w:rsidP="00B655B6">
      <w:pPr>
        <w:jc w:val="center"/>
        <w:rPr>
          <w:rFonts w:asciiTheme="minorHAnsi" w:hAnsiTheme="minorHAnsi" w:cs="Arial"/>
          <w:b/>
        </w:rPr>
      </w:pPr>
    </w:p>
    <w:p w14:paraId="4B052117" w14:textId="77777777" w:rsidR="007E43DE" w:rsidRPr="007002E4" w:rsidRDefault="007E43DE" w:rsidP="00B655B6">
      <w:pPr>
        <w:jc w:val="center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</w:rPr>
        <w:lastRenderedPageBreak/>
        <w:t>§ 10</w:t>
      </w:r>
    </w:p>
    <w:p w14:paraId="1ED348B6" w14:textId="77777777" w:rsidR="007E43DE" w:rsidRPr="007002E4" w:rsidRDefault="007E43DE" w:rsidP="005409AA">
      <w:pPr>
        <w:jc w:val="center"/>
        <w:rPr>
          <w:rFonts w:asciiTheme="minorHAnsi" w:hAnsiTheme="minorHAnsi" w:cs="Arial"/>
          <w:b/>
        </w:rPr>
      </w:pPr>
      <w:r w:rsidRPr="007002E4">
        <w:rPr>
          <w:rFonts w:asciiTheme="minorHAnsi" w:hAnsiTheme="minorHAnsi" w:cs="Arial"/>
          <w:b/>
        </w:rPr>
        <w:t>Postanowienia końcowe</w:t>
      </w:r>
    </w:p>
    <w:p w14:paraId="2A9925B7" w14:textId="77777777" w:rsidR="007E43DE" w:rsidRPr="007002E4" w:rsidRDefault="007E43DE" w:rsidP="007E43DE">
      <w:pPr>
        <w:jc w:val="both"/>
        <w:rPr>
          <w:rFonts w:asciiTheme="minorHAnsi" w:hAnsiTheme="minorHAnsi" w:cs="Arial"/>
          <w:b/>
        </w:rPr>
      </w:pPr>
    </w:p>
    <w:p w14:paraId="5048AEC7" w14:textId="77777777" w:rsidR="007E43DE" w:rsidRPr="007002E4" w:rsidRDefault="007E43DE" w:rsidP="00E837DF">
      <w:pPr>
        <w:numPr>
          <w:ilvl w:val="1"/>
          <w:numId w:val="1"/>
        </w:numPr>
        <w:ind w:left="567" w:hanging="567"/>
        <w:jc w:val="both"/>
        <w:rPr>
          <w:rFonts w:asciiTheme="minorHAnsi" w:hAnsiTheme="minorHAnsi" w:cs="Arial"/>
        </w:rPr>
      </w:pPr>
      <w:r w:rsidRPr="007002E4">
        <w:rPr>
          <w:rFonts w:asciiTheme="minorHAnsi" w:hAnsiTheme="minorHAnsi" w:cs="Arial"/>
        </w:rPr>
        <w:t xml:space="preserve">Beneficjent Ostateczny zobowiązany jest do przestrzegania i stosowania postanowień niniejszego Regulaminu. Akceptacja postanowień Regulaminu wyraża </w:t>
      </w:r>
      <w:r w:rsidR="00572229" w:rsidRPr="007002E4">
        <w:rPr>
          <w:rFonts w:asciiTheme="minorHAnsi" w:hAnsiTheme="minorHAnsi" w:cs="Arial"/>
        </w:rPr>
        <w:t xml:space="preserve">się poprzez złożenie podpisów </w:t>
      </w:r>
      <w:r w:rsidR="00D177E1" w:rsidRPr="007002E4">
        <w:rPr>
          <w:rFonts w:asciiTheme="minorHAnsi" w:hAnsiTheme="minorHAnsi" w:cs="Arial"/>
        </w:rPr>
        <w:t>na</w:t>
      </w:r>
      <w:r w:rsidR="003F4674">
        <w:rPr>
          <w:rFonts w:asciiTheme="minorHAnsi" w:hAnsiTheme="minorHAnsi" w:cs="Arial"/>
        </w:rPr>
        <w:t xml:space="preserve"> </w:t>
      </w:r>
      <w:r w:rsidRPr="007002E4">
        <w:rPr>
          <w:rFonts w:asciiTheme="minorHAnsi" w:hAnsiTheme="minorHAnsi" w:cs="Arial"/>
        </w:rPr>
        <w:t>deklaracji uczestnictwa</w:t>
      </w:r>
      <w:r w:rsidR="00D177E1" w:rsidRPr="007002E4">
        <w:rPr>
          <w:rFonts w:asciiTheme="minorHAnsi" w:hAnsiTheme="minorHAnsi" w:cs="Arial"/>
        </w:rPr>
        <w:t xml:space="preserve"> w Projekcie</w:t>
      </w:r>
      <w:r w:rsidRPr="007002E4">
        <w:rPr>
          <w:rFonts w:asciiTheme="minorHAnsi" w:hAnsiTheme="minorHAnsi" w:cs="Arial"/>
        </w:rPr>
        <w:t>.</w:t>
      </w:r>
    </w:p>
    <w:p w14:paraId="0F65E535" w14:textId="77777777" w:rsidR="007E43DE" w:rsidRPr="007002E4" w:rsidRDefault="00104E98" w:rsidP="00E837DF">
      <w:pPr>
        <w:numPr>
          <w:ilvl w:val="1"/>
          <w:numId w:val="1"/>
        </w:numPr>
        <w:ind w:left="567" w:hanging="540"/>
        <w:jc w:val="both"/>
        <w:rPr>
          <w:rFonts w:asciiTheme="minorHAnsi" w:hAnsiTheme="minorHAnsi" w:cs="Arial"/>
          <w:color w:val="000000" w:themeColor="text1"/>
        </w:rPr>
      </w:pPr>
      <w:r w:rsidRPr="007002E4">
        <w:rPr>
          <w:rFonts w:asciiTheme="minorHAnsi" w:hAnsiTheme="minorHAnsi" w:cs="Arial"/>
          <w:color w:val="000000" w:themeColor="text1"/>
        </w:rPr>
        <w:t>Kwestie nie</w:t>
      </w:r>
      <w:r w:rsidR="007E43DE" w:rsidRPr="007002E4">
        <w:rPr>
          <w:rFonts w:asciiTheme="minorHAnsi" w:hAnsiTheme="minorHAnsi" w:cs="Arial"/>
          <w:color w:val="000000" w:themeColor="text1"/>
        </w:rPr>
        <w:t xml:space="preserve">uregulowane w niniejszym Regulaminie rozstrzygane są przez </w:t>
      </w:r>
      <w:r w:rsidR="00453C6F">
        <w:rPr>
          <w:rFonts w:asciiTheme="minorHAnsi" w:hAnsiTheme="minorHAnsi" w:cs="Arial"/>
          <w:color w:val="000000" w:themeColor="text1"/>
        </w:rPr>
        <w:t xml:space="preserve">Koordynatora </w:t>
      </w:r>
      <w:r w:rsidR="00D177E1" w:rsidRPr="007002E4">
        <w:rPr>
          <w:rFonts w:asciiTheme="minorHAnsi" w:hAnsiTheme="minorHAnsi" w:cs="Arial"/>
          <w:color w:val="000000" w:themeColor="text1"/>
        </w:rPr>
        <w:t>P</w:t>
      </w:r>
      <w:r w:rsidR="007E43DE" w:rsidRPr="007002E4">
        <w:rPr>
          <w:rFonts w:asciiTheme="minorHAnsi" w:hAnsiTheme="minorHAnsi" w:cs="Arial"/>
          <w:color w:val="000000" w:themeColor="text1"/>
        </w:rPr>
        <w:t>rojektu</w:t>
      </w:r>
      <w:r w:rsidR="00453C6F">
        <w:rPr>
          <w:rFonts w:asciiTheme="minorHAnsi" w:hAnsiTheme="minorHAnsi" w:cs="Arial"/>
          <w:color w:val="000000" w:themeColor="text1"/>
        </w:rPr>
        <w:t>.</w:t>
      </w:r>
      <w:r w:rsidR="007E43DE" w:rsidRPr="007002E4">
        <w:rPr>
          <w:rFonts w:asciiTheme="minorHAnsi" w:hAnsiTheme="minorHAnsi" w:cs="Arial"/>
          <w:color w:val="000000" w:themeColor="text1"/>
        </w:rPr>
        <w:t xml:space="preserve"> </w:t>
      </w:r>
    </w:p>
    <w:p w14:paraId="5316DEB8" w14:textId="4CDD75E6" w:rsidR="00453C6F" w:rsidRDefault="007E43DE" w:rsidP="00E837DF">
      <w:pPr>
        <w:numPr>
          <w:ilvl w:val="1"/>
          <w:numId w:val="1"/>
        </w:numPr>
        <w:ind w:left="540" w:hanging="540"/>
        <w:jc w:val="both"/>
        <w:rPr>
          <w:rFonts w:asciiTheme="minorHAnsi" w:hAnsiTheme="minorHAnsi" w:cs="Arial"/>
          <w:color w:val="000000" w:themeColor="text1"/>
        </w:rPr>
      </w:pPr>
      <w:r w:rsidRPr="00453C6F">
        <w:rPr>
          <w:rFonts w:asciiTheme="minorHAnsi" w:hAnsiTheme="minorHAnsi" w:cs="Arial"/>
          <w:color w:val="000000" w:themeColor="text1"/>
        </w:rPr>
        <w:t>Ostateczna interpretacja zapisów Regulaminu</w:t>
      </w:r>
      <w:r w:rsidR="00453C6F">
        <w:rPr>
          <w:rFonts w:asciiTheme="minorHAnsi" w:hAnsiTheme="minorHAnsi" w:cs="Arial"/>
          <w:color w:val="000000" w:themeColor="text1"/>
        </w:rPr>
        <w:t xml:space="preserve"> Uczestnictwa w Projekcie należy do</w:t>
      </w:r>
      <w:r w:rsidR="00966329">
        <w:rPr>
          <w:rFonts w:asciiTheme="minorHAnsi" w:hAnsiTheme="minorHAnsi" w:cs="Arial"/>
          <w:color w:val="000000" w:themeColor="text1"/>
        </w:rPr>
        <w:t> </w:t>
      </w:r>
      <w:r w:rsidR="00453C6F">
        <w:rPr>
          <w:rFonts w:asciiTheme="minorHAnsi" w:hAnsiTheme="minorHAnsi" w:cs="Arial"/>
          <w:color w:val="000000" w:themeColor="text1"/>
        </w:rPr>
        <w:t>Beneficjenta.</w:t>
      </w:r>
    </w:p>
    <w:p w14:paraId="2F6B2916" w14:textId="28B91A27" w:rsidR="007E43DE" w:rsidRPr="00453C6F" w:rsidRDefault="007E43DE" w:rsidP="00E837DF">
      <w:pPr>
        <w:numPr>
          <w:ilvl w:val="1"/>
          <w:numId w:val="1"/>
        </w:numPr>
        <w:ind w:left="540" w:hanging="540"/>
        <w:jc w:val="both"/>
        <w:rPr>
          <w:rFonts w:asciiTheme="minorHAnsi" w:hAnsiTheme="minorHAnsi" w:cs="Arial"/>
          <w:color w:val="000000" w:themeColor="text1"/>
        </w:rPr>
      </w:pPr>
      <w:r w:rsidRPr="00453C6F">
        <w:rPr>
          <w:rFonts w:asciiTheme="minorHAnsi" w:hAnsiTheme="minorHAnsi" w:cs="Arial"/>
          <w:color w:val="000000" w:themeColor="text1"/>
        </w:rPr>
        <w:t xml:space="preserve">Realizator </w:t>
      </w:r>
      <w:r w:rsidR="00D177E1" w:rsidRPr="00453C6F">
        <w:rPr>
          <w:rFonts w:asciiTheme="minorHAnsi" w:hAnsiTheme="minorHAnsi" w:cs="Arial"/>
          <w:color w:val="000000" w:themeColor="text1"/>
        </w:rPr>
        <w:t>P</w:t>
      </w:r>
      <w:r w:rsidRPr="00453C6F">
        <w:rPr>
          <w:rFonts w:asciiTheme="minorHAnsi" w:hAnsiTheme="minorHAnsi" w:cs="Arial"/>
          <w:color w:val="000000" w:themeColor="text1"/>
        </w:rPr>
        <w:t>rojektu zastrzega sobie prawo zmiany niniejszego Regulaminu, o czym poinformuje na stronie internetowej</w:t>
      </w:r>
      <w:r w:rsidR="00CA07F3" w:rsidRPr="00453C6F">
        <w:rPr>
          <w:rFonts w:asciiTheme="minorHAnsi" w:hAnsiTheme="minorHAnsi" w:cs="Arial"/>
          <w:color w:val="000000" w:themeColor="text1"/>
        </w:rPr>
        <w:t xml:space="preserve"> Projektu oraz stronach internetowych szkół </w:t>
      </w:r>
      <w:bookmarkStart w:id="5" w:name="_Hlk505933462"/>
      <w:r w:rsidR="00CA07F3" w:rsidRPr="00453C6F">
        <w:rPr>
          <w:rFonts w:asciiTheme="minorHAnsi" w:hAnsiTheme="minorHAnsi" w:cs="Arial"/>
          <w:color w:val="000000" w:themeColor="text1"/>
        </w:rPr>
        <w:t>biorących udział w</w:t>
      </w:r>
      <w:r w:rsidR="00966329">
        <w:rPr>
          <w:rFonts w:asciiTheme="minorHAnsi" w:hAnsiTheme="minorHAnsi" w:cs="Arial"/>
          <w:color w:val="000000" w:themeColor="text1"/>
        </w:rPr>
        <w:t> </w:t>
      </w:r>
      <w:r w:rsidR="00CA07F3" w:rsidRPr="00453C6F">
        <w:rPr>
          <w:rFonts w:asciiTheme="minorHAnsi" w:hAnsiTheme="minorHAnsi" w:cs="Arial"/>
          <w:color w:val="000000" w:themeColor="text1"/>
        </w:rPr>
        <w:t>Projekcie</w:t>
      </w:r>
      <w:r w:rsidRPr="00453C6F">
        <w:rPr>
          <w:rFonts w:asciiTheme="minorHAnsi" w:hAnsiTheme="minorHAnsi" w:cs="Arial"/>
          <w:color w:val="000000" w:themeColor="text1"/>
        </w:rPr>
        <w:t>.</w:t>
      </w:r>
    </w:p>
    <w:p w14:paraId="3D140E94" w14:textId="70625296" w:rsidR="005036F3" w:rsidRPr="009A04DC" w:rsidRDefault="005036F3" w:rsidP="00E837DF">
      <w:pPr>
        <w:numPr>
          <w:ilvl w:val="1"/>
          <w:numId w:val="1"/>
        </w:numPr>
        <w:ind w:left="540" w:hanging="54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color w:val="000000" w:themeColor="text1"/>
        </w:rPr>
        <w:t xml:space="preserve">Regulamin wchodzi w życie z </w:t>
      </w:r>
      <w:r w:rsidRPr="009A04DC">
        <w:rPr>
          <w:rFonts w:asciiTheme="minorHAnsi" w:hAnsiTheme="minorHAnsi" w:cs="Arial"/>
        </w:rPr>
        <w:t>dniem 0</w:t>
      </w:r>
      <w:r w:rsidR="009D69DC" w:rsidRPr="009A04DC">
        <w:rPr>
          <w:rFonts w:asciiTheme="minorHAnsi" w:hAnsiTheme="minorHAnsi" w:cs="Arial"/>
        </w:rPr>
        <w:t>3</w:t>
      </w:r>
      <w:r w:rsidRPr="009A04DC">
        <w:rPr>
          <w:rFonts w:asciiTheme="minorHAnsi" w:hAnsiTheme="minorHAnsi" w:cs="Arial"/>
        </w:rPr>
        <w:t>.</w:t>
      </w:r>
      <w:r w:rsidR="00B12BE5" w:rsidRPr="009A04DC">
        <w:rPr>
          <w:rFonts w:asciiTheme="minorHAnsi" w:hAnsiTheme="minorHAnsi" w:cs="Arial"/>
        </w:rPr>
        <w:t>0</w:t>
      </w:r>
      <w:r w:rsidR="009D69DC" w:rsidRPr="009A04DC">
        <w:rPr>
          <w:rFonts w:asciiTheme="minorHAnsi" w:hAnsiTheme="minorHAnsi" w:cs="Arial"/>
        </w:rPr>
        <w:t>2</w:t>
      </w:r>
      <w:r w:rsidRPr="009A04DC">
        <w:rPr>
          <w:rFonts w:asciiTheme="minorHAnsi" w:hAnsiTheme="minorHAnsi" w:cs="Arial"/>
        </w:rPr>
        <w:t>.202</w:t>
      </w:r>
      <w:r w:rsidR="009D69DC" w:rsidRPr="009A04DC">
        <w:rPr>
          <w:rFonts w:asciiTheme="minorHAnsi" w:hAnsiTheme="minorHAnsi" w:cs="Arial"/>
        </w:rPr>
        <w:t>5</w:t>
      </w:r>
      <w:r w:rsidR="00966329" w:rsidRPr="009A04DC">
        <w:rPr>
          <w:rFonts w:asciiTheme="minorHAnsi" w:hAnsiTheme="minorHAnsi" w:cs="Arial"/>
        </w:rPr>
        <w:t xml:space="preserve"> </w:t>
      </w:r>
      <w:r w:rsidRPr="009A04DC">
        <w:rPr>
          <w:rFonts w:asciiTheme="minorHAnsi" w:hAnsiTheme="minorHAnsi" w:cs="Arial"/>
        </w:rPr>
        <w:t>r.</w:t>
      </w:r>
    </w:p>
    <w:p w14:paraId="45801896" w14:textId="77777777" w:rsidR="005036F3" w:rsidRDefault="005036F3" w:rsidP="005036F3">
      <w:pPr>
        <w:jc w:val="both"/>
        <w:rPr>
          <w:rFonts w:asciiTheme="minorHAnsi" w:hAnsiTheme="minorHAnsi" w:cs="Arial"/>
          <w:color w:val="000000" w:themeColor="text1"/>
        </w:rPr>
      </w:pPr>
    </w:p>
    <w:p w14:paraId="5E3BFDA5" w14:textId="77777777" w:rsidR="005036F3" w:rsidRDefault="005036F3" w:rsidP="005036F3">
      <w:pPr>
        <w:jc w:val="both"/>
        <w:rPr>
          <w:rFonts w:asciiTheme="minorHAnsi" w:hAnsiTheme="minorHAnsi" w:cs="Arial"/>
          <w:color w:val="000000" w:themeColor="text1"/>
        </w:rPr>
      </w:pPr>
    </w:p>
    <w:p w14:paraId="3E7E83E6" w14:textId="565DF122" w:rsidR="005036F3" w:rsidRPr="005036F3" w:rsidRDefault="005036F3" w:rsidP="005036F3">
      <w:pPr>
        <w:jc w:val="center"/>
        <w:rPr>
          <w:rFonts w:asciiTheme="minorHAnsi" w:hAnsiTheme="minorHAnsi" w:cs="Arial"/>
          <w:i/>
          <w:color w:val="000000" w:themeColor="text1"/>
        </w:rPr>
      </w:pPr>
      <w:r w:rsidRPr="005036F3">
        <w:rPr>
          <w:rFonts w:asciiTheme="minorHAnsi" w:hAnsiTheme="minorHAnsi" w:cs="Arial"/>
          <w:i/>
          <w:color w:val="000000" w:themeColor="text1"/>
        </w:rPr>
        <w:t>Świdnik, dnia 0</w:t>
      </w:r>
      <w:r w:rsidR="009D69DC">
        <w:rPr>
          <w:rFonts w:asciiTheme="minorHAnsi" w:hAnsiTheme="minorHAnsi" w:cs="Arial"/>
          <w:i/>
          <w:color w:val="000000" w:themeColor="text1"/>
        </w:rPr>
        <w:t>3</w:t>
      </w:r>
      <w:r w:rsidRPr="005036F3">
        <w:rPr>
          <w:rFonts w:asciiTheme="minorHAnsi" w:hAnsiTheme="minorHAnsi" w:cs="Arial"/>
          <w:i/>
          <w:color w:val="000000" w:themeColor="text1"/>
        </w:rPr>
        <w:t>.</w:t>
      </w:r>
      <w:r w:rsidR="00B12BE5">
        <w:rPr>
          <w:rFonts w:asciiTheme="minorHAnsi" w:hAnsiTheme="minorHAnsi" w:cs="Arial"/>
          <w:i/>
          <w:color w:val="000000" w:themeColor="text1"/>
        </w:rPr>
        <w:t>0</w:t>
      </w:r>
      <w:r w:rsidR="009D69DC">
        <w:rPr>
          <w:rFonts w:asciiTheme="minorHAnsi" w:hAnsiTheme="minorHAnsi" w:cs="Arial"/>
          <w:i/>
          <w:color w:val="000000" w:themeColor="text1"/>
        </w:rPr>
        <w:t>2</w:t>
      </w:r>
      <w:r w:rsidRPr="005036F3">
        <w:rPr>
          <w:rFonts w:asciiTheme="minorHAnsi" w:hAnsiTheme="minorHAnsi" w:cs="Arial"/>
          <w:i/>
          <w:color w:val="000000" w:themeColor="text1"/>
        </w:rPr>
        <w:t>.202</w:t>
      </w:r>
      <w:r w:rsidR="009D69DC">
        <w:rPr>
          <w:rFonts w:asciiTheme="minorHAnsi" w:hAnsiTheme="minorHAnsi" w:cs="Arial"/>
          <w:i/>
          <w:color w:val="000000" w:themeColor="text1"/>
        </w:rPr>
        <w:t>5</w:t>
      </w:r>
      <w:r w:rsidRPr="005036F3">
        <w:rPr>
          <w:rFonts w:asciiTheme="minorHAnsi" w:hAnsiTheme="minorHAnsi" w:cs="Arial"/>
          <w:i/>
          <w:color w:val="000000" w:themeColor="text1"/>
        </w:rPr>
        <w:tab/>
      </w:r>
      <w:r w:rsidRPr="005036F3">
        <w:rPr>
          <w:rFonts w:asciiTheme="minorHAnsi" w:hAnsiTheme="minorHAnsi" w:cs="Arial"/>
          <w:i/>
          <w:color w:val="000000" w:themeColor="text1"/>
        </w:rPr>
        <w:tab/>
      </w:r>
      <w:r w:rsidRPr="005036F3">
        <w:rPr>
          <w:rFonts w:asciiTheme="minorHAnsi" w:hAnsiTheme="minorHAnsi" w:cs="Arial"/>
          <w:i/>
          <w:color w:val="000000" w:themeColor="text1"/>
        </w:rPr>
        <w:tab/>
      </w:r>
      <w:r w:rsidRPr="005036F3">
        <w:rPr>
          <w:rFonts w:asciiTheme="minorHAnsi" w:hAnsiTheme="minorHAnsi" w:cs="Arial"/>
          <w:i/>
          <w:color w:val="000000" w:themeColor="text1"/>
        </w:rPr>
        <w:tab/>
      </w:r>
      <w:r w:rsidRPr="005036F3">
        <w:rPr>
          <w:rFonts w:asciiTheme="minorHAnsi" w:hAnsiTheme="minorHAnsi" w:cs="Arial"/>
          <w:i/>
          <w:color w:val="000000" w:themeColor="text1"/>
        </w:rPr>
        <w:tab/>
        <w:t>Zatwierdził:</w:t>
      </w:r>
    </w:p>
    <w:bookmarkEnd w:id="5"/>
    <w:p w14:paraId="1696EA0C" w14:textId="77777777" w:rsidR="003D6538" w:rsidRDefault="003D6538" w:rsidP="005036F3">
      <w:pPr>
        <w:jc w:val="center"/>
        <w:rPr>
          <w:rFonts w:asciiTheme="minorHAnsi" w:hAnsiTheme="minorHAnsi"/>
          <w:i/>
        </w:rPr>
      </w:pPr>
    </w:p>
    <w:p w14:paraId="369D7985" w14:textId="77777777" w:rsidR="004C0A14" w:rsidRDefault="004C0A14" w:rsidP="005036F3">
      <w:pPr>
        <w:jc w:val="center"/>
        <w:rPr>
          <w:rFonts w:asciiTheme="minorHAnsi" w:hAnsiTheme="minorHAnsi"/>
          <w:i/>
        </w:rPr>
      </w:pPr>
    </w:p>
    <w:sectPr w:rsidR="004C0A14" w:rsidSect="003D6538">
      <w:headerReference w:type="default" r:id="rId9"/>
      <w:footerReference w:type="default" r:id="rId10"/>
      <w:headerReference w:type="first" r:id="rId11"/>
      <w:footnotePr>
        <w:pos w:val="beneathText"/>
      </w:footnotePr>
      <w:pgSz w:w="11905" w:h="16837"/>
      <w:pgMar w:top="1559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80FC8" w14:textId="77777777" w:rsidR="009F2D30" w:rsidRDefault="009F2D30">
      <w:r>
        <w:separator/>
      </w:r>
    </w:p>
  </w:endnote>
  <w:endnote w:type="continuationSeparator" w:id="0">
    <w:p w14:paraId="3192153B" w14:textId="77777777" w:rsidR="009F2D30" w:rsidRDefault="009F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8456998"/>
      <w:docPartObj>
        <w:docPartGallery w:val="Page Numbers (Bottom of Page)"/>
        <w:docPartUnique/>
      </w:docPartObj>
    </w:sdtPr>
    <w:sdtEndPr/>
    <w:sdtContent>
      <w:p w14:paraId="028F894D" w14:textId="77777777" w:rsidR="001D3994" w:rsidRDefault="001D3994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3F0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792FD0D" w14:textId="77777777" w:rsidR="001D3994" w:rsidRDefault="001D399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52987" w14:textId="77777777" w:rsidR="009F2D30" w:rsidRDefault="009F2D30">
      <w:r>
        <w:separator/>
      </w:r>
    </w:p>
  </w:footnote>
  <w:footnote w:type="continuationSeparator" w:id="0">
    <w:p w14:paraId="3C890BD5" w14:textId="77777777" w:rsidR="009F2D30" w:rsidRDefault="009F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45A0B" w14:textId="698C4850" w:rsidR="001D3994" w:rsidRDefault="001D3994">
    <w:pPr>
      <w:pStyle w:val="Nagwek"/>
    </w:pPr>
  </w:p>
  <w:p w14:paraId="1EC6E052" w14:textId="240251D6" w:rsidR="0059563D" w:rsidRDefault="0059563D" w:rsidP="0059563D">
    <w:pPr>
      <w:pStyle w:val="Nagwek"/>
      <w:jc w:val="center"/>
      <w:rPr>
        <w:rFonts w:asciiTheme="minorHAnsi" w:hAnsiTheme="minorHAnsi" w:cstheme="minorHAnsi"/>
        <w:b/>
        <w:bCs/>
        <w:sz w:val="20"/>
        <w:szCs w:val="20"/>
      </w:rPr>
    </w:pPr>
    <w:r>
      <w:rPr>
        <w:noProof/>
      </w:rPr>
      <w:drawing>
        <wp:inline distT="0" distB="0" distL="0" distR="0" wp14:anchorId="080A5789" wp14:editId="0FCCDF9D">
          <wp:extent cx="5761990" cy="628650"/>
          <wp:effectExtent l="0" t="0" r="0" b="0"/>
          <wp:docPr id="651732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03F57D" w14:textId="4765930B" w:rsidR="0059563D" w:rsidRPr="0059563D" w:rsidRDefault="0059563D" w:rsidP="0059563D">
    <w:pPr>
      <w:pStyle w:val="Nagwek"/>
      <w:jc w:val="center"/>
      <w:rPr>
        <w:rFonts w:asciiTheme="minorHAnsi" w:hAnsiTheme="minorHAnsi" w:cstheme="minorHAnsi"/>
        <w:b/>
        <w:bCs/>
        <w:sz w:val="20"/>
        <w:szCs w:val="20"/>
      </w:rPr>
    </w:pPr>
    <w:r w:rsidRPr="0059563D">
      <w:rPr>
        <w:rFonts w:asciiTheme="minorHAnsi" w:hAnsiTheme="minorHAnsi" w:cstheme="minorHAnsi"/>
        <w:b/>
        <w:bCs/>
        <w:sz w:val="20"/>
        <w:szCs w:val="20"/>
      </w:rPr>
      <w:t>„Powiat świdnicki – kształcenie zawodowe na miarę XXI wieku. Edycja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FAF0B" w14:textId="77777777" w:rsidR="001D3994" w:rsidRDefault="001D3994" w:rsidP="00097903">
    <w:pPr>
      <w:pStyle w:val="Nagwek"/>
      <w:tabs>
        <w:tab w:val="left" w:pos="1110"/>
        <w:tab w:val="center" w:pos="4818"/>
      </w:tabs>
      <w:jc w:val="center"/>
    </w:pPr>
  </w:p>
  <w:p w14:paraId="64BB098B" w14:textId="77777777" w:rsidR="001D3994" w:rsidRPr="00097903" w:rsidRDefault="001D3994" w:rsidP="00097903">
    <w:pPr>
      <w:pStyle w:val="Nagwek"/>
      <w:tabs>
        <w:tab w:val="left" w:pos="1110"/>
        <w:tab w:val="center" w:pos="4818"/>
      </w:tabs>
      <w:jc w:val="center"/>
    </w:pPr>
    <w:r w:rsidRPr="007E43DE">
      <w:rPr>
        <w:noProof/>
        <w:lang w:eastAsia="pl-PL"/>
      </w:rPr>
      <w:drawing>
        <wp:inline distT="0" distB="0" distL="0" distR="0" wp14:anchorId="3421D7DE" wp14:editId="11632C74">
          <wp:extent cx="4533900" cy="733425"/>
          <wp:effectExtent l="19050" t="0" r="0" b="0"/>
          <wp:docPr id="2" name="Obraz 1" descr="oznaczenia_efs_black_01-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znaczenia_efs_black_01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0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218969A"/>
    <w:name w:val="WW8Num1"/>
    <w:lvl w:ilvl="0">
      <w:start w:val="2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-218"/>
        </w:tabs>
        <w:ind w:left="1222" w:hanging="360"/>
      </w:pPr>
      <w:rPr>
        <w:rFonts w:ascii="Arial" w:eastAsia="Times New Roman" w:hAnsi="Arial" w:cs="Arial" w:hint="default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1" w15:restartNumberingAfterBreak="0">
    <w:nsid w:val="00000003"/>
    <w:multiLevelType w:val="multilevel"/>
    <w:tmpl w:val="C9C65FA8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-88"/>
        </w:tabs>
        <w:ind w:left="644" w:hanging="360"/>
      </w:pPr>
      <w:rPr>
        <w:rFonts w:ascii="Arial" w:eastAsia="Times New Roman" w:hAnsi="Arial" w:cs="Aria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48" w:hanging="480"/>
      </w:pPr>
      <w:rPr>
        <w:rFonts w:ascii="Arial" w:hAnsi="Arial" w:cs="Arial" w:hint="default"/>
        <w:sz w:val="22"/>
        <w:szCs w:val="22"/>
      </w:rPr>
    </w:lvl>
  </w:abstractNum>
  <w:abstractNum w:abstractNumId="4" w15:restartNumberingAfterBreak="0">
    <w:nsid w:val="00000006"/>
    <w:multiLevelType w:val="multilevel"/>
    <w:tmpl w:val="236C3D1E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000000" w:themeColor="text1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-1555"/>
        </w:tabs>
        <w:ind w:left="785" w:hanging="3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47842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sz w:val="22"/>
        <w:szCs w:val="22"/>
      </w:rPr>
    </w:lvl>
  </w:abstractNum>
  <w:abstractNum w:abstractNumId="7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8" w15:restartNumberingAfterBreak="0">
    <w:nsid w:val="0000000A"/>
    <w:multiLevelType w:val="singleLevel"/>
    <w:tmpl w:val="0000000A"/>
    <w:name w:val="WW8Num1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  <w:lang w:val="de-DE"/>
      </w:rPr>
    </w:lvl>
  </w:abstractNum>
  <w:abstractNum w:abstractNumId="9" w15:restartNumberingAfterBreak="0">
    <w:nsid w:val="0000000B"/>
    <w:multiLevelType w:val="multilevel"/>
    <w:tmpl w:val="92E8553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C"/>
    <w:multiLevelType w:val="multilevel"/>
    <w:tmpl w:val="ADFAC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2"/>
      <w:numFmt w:val="decimal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8F2797"/>
    <w:multiLevelType w:val="hybridMultilevel"/>
    <w:tmpl w:val="04628214"/>
    <w:lvl w:ilvl="0" w:tplc="0415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30AE429F"/>
    <w:multiLevelType w:val="hybridMultilevel"/>
    <w:tmpl w:val="0D885652"/>
    <w:lvl w:ilvl="0" w:tplc="F818674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F59A0"/>
    <w:multiLevelType w:val="hybridMultilevel"/>
    <w:tmpl w:val="DE3647A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42642D2B"/>
    <w:multiLevelType w:val="hybridMultilevel"/>
    <w:tmpl w:val="31B8A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83106"/>
    <w:multiLevelType w:val="hybridMultilevel"/>
    <w:tmpl w:val="D0E8DFC4"/>
    <w:lvl w:ilvl="0" w:tplc="F4586E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D9F2143"/>
    <w:multiLevelType w:val="hybridMultilevel"/>
    <w:tmpl w:val="8F40369A"/>
    <w:lvl w:ilvl="0" w:tplc="25FA354A">
      <w:start w:val="4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88E08172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F291CE0"/>
    <w:multiLevelType w:val="hybridMultilevel"/>
    <w:tmpl w:val="C9F671B0"/>
    <w:lvl w:ilvl="0" w:tplc="A1CA3D18">
      <w:start w:val="5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570559">
    <w:abstractNumId w:val="0"/>
  </w:num>
  <w:num w:numId="2" w16cid:durableId="1360356661">
    <w:abstractNumId w:val="1"/>
  </w:num>
  <w:num w:numId="3" w16cid:durableId="551311268">
    <w:abstractNumId w:val="2"/>
  </w:num>
  <w:num w:numId="4" w16cid:durableId="465203635">
    <w:abstractNumId w:val="4"/>
  </w:num>
  <w:num w:numId="5" w16cid:durableId="1321541302">
    <w:abstractNumId w:val="5"/>
  </w:num>
  <w:num w:numId="6" w16cid:durableId="650183562">
    <w:abstractNumId w:val="7"/>
  </w:num>
  <w:num w:numId="7" w16cid:durableId="1504665118">
    <w:abstractNumId w:val="8"/>
  </w:num>
  <w:num w:numId="8" w16cid:durableId="702249707">
    <w:abstractNumId w:val="9"/>
  </w:num>
  <w:num w:numId="9" w16cid:durableId="1292318888">
    <w:abstractNumId w:val="10"/>
  </w:num>
  <w:num w:numId="10" w16cid:durableId="419255558">
    <w:abstractNumId w:val="16"/>
  </w:num>
  <w:num w:numId="11" w16cid:durableId="640614417">
    <w:abstractNumId w:val="14"/>
  </w:num>
  <w:num w:numId="12" w16cid:durableId="695422998">
    <w:abstractNumId w:val="15"/>
  </w:num>
  <w:num w:numId="13" w16cid:durableId="1571580456">
    <w:abstractNumId w:val="13"/>
  </w:num>
  <w:num w:numId="14" w16cid:durableId="1377192403">
    <w:abstractNumId w:val="11"/>
  </w:num>
  <w:num w:numId="15" w16cid:durableId="321935829">
    <w:abstractNumId w:val="17"/>
  </w:num>
  <w:num w:numId="16" w16cid:durableId="1022168188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 fillcolor="white" stroke="f">
      <v:fill color="white" opacity="0" color2="black"/>
      <v:stroke on="f"/>
      <v:textbox inset="0,0,0,0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191"/>
    <w:rsid w:val="000006C2"/>
    <w:rsid w:val="00004104"/>
    <w:rsid w:val="00004253"/>
    <w:rsid w:val="00004B99"/>
    <w:rsid w:val="00013BDC"/>
    <w:rsid w:val="00017E61"/>
    <w:rsid w:val="000200F0"/>
    <w:rsid w:val="000218F7"/>
    <w:rsid w:val="00021EAE"/>
    <w:rsid w:val="0002238C"/>
    <w:rsid w:val="0002356C"/>
    <w:rsid w:val="00024207"/>
    <w:rsid w:val="0002530D"/>
    <w:rsid w:val="0003002F"/>
    <w:rsid w:val="000337FC"/>
    <w:rsid w:val="00033EA4"/>
    <w:rsid w:val="000365AE"/>
    <w:rsid w:val="000429A9"/>
    <w:rsid w:val="00050847"/>
    <w:rsid w:val="00054133"/>
    <w:rsid w:val="00057363"/>
    <w:rsid w:val="0005746D"/>
    <w:rsid w:val="00061AC3"/>
    <w:rsid w:val="00070002"/>
    <w:rsid w:val="00070CED"/>
    <w:rsid w:val="00071159"/>
    <w:rsid w:val="000732BC"/>
    <w:rsid w:val="00073904"/>
    <w:rsid w:val="000765C3"/>
    <w:rsid w:val="00077EEE"/>
    <w:rsid w:val="000800EC"/>
    <w:rsid w:val="000818BA"/>
    <w:rsid w:val="00090873"/>
    <w:rsid w:val="0009119E"/>
    <w:rsid w:val="000912FB"/>
    <w:rsid w:val="00097087"/>
    <w:rsid w:val="0009716C"/>
    <w:rsid w:val="00097903"/>
    <w:rsid w:val="000A38AA"/>
    <w:rsid w:val="000B0D91"/>
    <w:rsid w:val="000B161C"/>
    <w:rsid w:val="000B18B6"/>
    <w:rsid w:val="000B37A2"/>
    <w:rsid w:val="000C1997"/>
    <w:rsid w:val="000C1BD0"/>
    <w:rsid w:val="000C1D83"/>
    <w:rsid w:val="000C2D46"/>
    <w:rsid w:val="000C30A9"/>
    <w:rsid w:val="000C3934"/>
    <w:rsid w:val="000C5B2A"/>
    <w:rsid w:val="000D0ADD"/>
    <w:rsid w:val="000D244B"/>
    <w:rsid w:val="000E158F"/>
    <w:rsid w:val="000E2252"/>
    <w:rsid w:val="000E2D73"/>
    <w:rsid w:val="000E441D"/>
    <w:rsid w:val="000E7358"/>
    <w:rsid w:val="000F3801"/>
    <w:rsid w:val="000F3AA5"/>
    <w:rsid w:val="000F491B"/>
    <w:rsid w:val="000F5BA3"/>
    <w:rsid w:val="000F7D20"/>
    <w:rsid w:val="00102B5C"/>
    <w:rsid w:val="00104491"/>
    <w:rsid w:val="00104E98"/>
    <w:rsid w:val="0010708C"/>
    <w:rsid w:val="00107445"/>
    <w:rsid w:val="00110D5A"/>
    <w:rsid w:val="001127C7"/>
    <w:rsid w:val="00120C02"/>
    <w:rsid w:val="001234A7"/>
    <w:rsid w:val="00124226"/>
    <w:rsid w:val="00124F0A"/>
    <w:rsid w:val="00127168"/>
    <w:rsid w:val="001276BB"/>
    <w:rsid w:val="00127BE2"/>
    <w:rsid w:val="00130598"/>
    <w:rsid w:val="001306E0"/>
    <w:rsid w:val="00130ED0"/>
    <w:rsid w:val="001311E1"/>
    <w:rsid w:val="0013386C"/>
    <w:rsid w:val="001342FE"/>
    <w:rsid w:val="001358AE"/>
    <w:rsid w:val="0013623D"/>
    <w:rsid w:val="00142068"/>
    <w:rsid w:val="00142D59"/>
    <w:rsid w:val="00143164"/>
    <w:rsid w:val="001437C2"/>
    <w:rsid w:val="00144AEA"/>
    <w:rsid w:val="00144BB9"/>
    <w:rsid w:val="00153896"/>
    <w:rsid w:val="00155346"/>
    <w:rsid w:val="00156B0D"/>
    <w:rsid w:val="00160666"/>
    <w:rsid w:val="001630F8"/>
    <w:rsid w:val="0016411B"/>
    <w:rsid w:val="00167B10"/>
    <w:rsid w:val="00167F98"/>
    <w:rsid w:val="001704AA"/>
    <w:rsid w:val="00177B2C"/>
    <w:rsid w:val="001801FB"/>
    <w:rsid w:val="00181B6F"/>
    <w:rsid w:val="001825F8"/>
    <w:rsid w:val="0019641C"/>
    <w:rsid w:val="0019697D"/>
    <w:rsid w:val="001B030A"/>
    <w:rsid w:val="001B1B1F"/>
    <w:rsid w:val="001B3F45"/>
    <w:rsid w:val="001B522B"/>
    <w:rsid w:val="001B58D7"/>
    <w:rsid w:val="001C0A04"/>
    <w:rsid w:val="001C68CD"/>
    <w:rsid w:val="001D1112"/>
    <w:rsid w:val="001D165F"/>
    <w:rsid w:val="001D1DE5"/>
    <w:rsid w:val="001D3994"/>
    <w:rsid w:val="001D4885"/>
    <w:rsid w:val="001D6C19"/>
    <w:rsid w:val="001E0181"/>
    <w:rsid w:val="001E1BB3"/>
    <w:rsid w:val="001E31EC"/>
    <w:rsid w:val="001E555D"/>
    <w:rsid w:val="001F29A8"/>
    <w:rsid w:val="001F4148"/>
    <w:rsid w:val="001F5D9B"/>
    <w:rsid w:val="001F6B8B"/>
    <w:rsid w:val="001F7318"/>
    <w:rsid w:val="001F7FCE"/>
    <w:rsid w:val="00200C56"/>
    <w:rsid w:val="0020527E"/>
    <w:rsid w:val="00205FD2"/>
    <w:rsid w:val="0020775D"/>
    <w:rsid w:val="00207EB3"/>
    <w:rsid w:val="0021067D"/>
    <w:rsid w:val="00211F9C"/>
    <w:rsid w:val="00213901"/>
    <w:rsid w:val="0021678F"/>
    <w:rsid w:val="00217209"/>
    <w:rsid w:val="002240F9"/>
    <w:rsid w:val="00225332"/>
    <w:rsid w:val="0022597B"/>
    <w:rsid w:val="00225BD8"/>
    <w:rsid w:val="00225C2A"/>
    <w:rsid w:val="00226007"/>
    <w:rsid w:val="00233173"/>
    <w:rsid w:val="0023388A"/>
    <w:rsid w:val="0023542B"/>
    <w:rsid w:val="00236BD6"/>
    <w:rsid w:val="00237693"/>
    <w:rsid w:val="00237B00"/>
    <w:rsid w:val="00240383"/>
    <w:rsid w:val="00243D3B"/>
    <w:rsid w:val="00244D1B"/>
    <w:rsid w:val="00254589"/>
    <w:rsid w:val="00255537"/>
    <w:rsid w:val="0026190C"/>
    <w:rsid w:val="00263AC0"/>
    <w:rsid w:val="00266BDA"/>
    <w:rsid w:val="00276F55"/>
    <w:rsid w:val="002807B3"/>
    <w:rsid w:val="00281256"/>
    <w:rsid w:val="00281D48"/>
    <w:rsid w:val="0028669B"/>
    <w:rsid w:val="00286F51"/>
    <w:rsid w:val="00291251"/>
    <w:rsid w:val="002949A3"/>
    <w:rsid w:val="0029676C"/>
    <w:rsid w:val="002A0211"/>
    <w:rsid w:val="002A2014"/>
    <w:rsid w:val="002A2DD8"/>
    <w:rsid w:val="002A6A62"/>
    <w:rsid w:val="002B5A30"/>
    <w:rsid w:val="002B79F7"/>
    <w:rsid w:val="002C1B63"/>
    <w:rsid w:val="002C3C60"/>
    <w:rsid w:val="002C448C"/>
    <w:rsid w:val="002C5FF1"/>
    <w:rsid w:val="002D0D10"/>
    <w:rsid w:val="002D2DA9"/>
    <w:rsid w:val="002D36FC"/>
    <w:rsid w:val="002D7F81"/>
    <w:rsid w:val="002E5950"/>
    <w:rsid w:val="002E6E34"/>
    <w:rsid w:val="002E766D"/>
    <w:rsid w:val="002F1E60"/>
    <w:rsid w:val="002F5270"/>
    <w:rsid w:val="002F5E5C"/>
    <w:rsid w:val="002F605D"/>
    <w:rsid w:val="00305360"/>
    <w:rsid w:val="0030540B"/>
    <w:rsid w:val="003072C9"/>
    <w:rsid w:val="00310B6A"/>
    <w:rsid w:val="003110B3"/>
    <w:rsid w:val="0031133B"/>
    <w:rsid w:val="00315DB5"/>
    <w:rsid w:val="00317CEF"/>
    <w:rsid w:val="0032333C"/>
    <w:rsid w:val="00323541"/>
    <w:rsid w:val="0032670D"/>
    <w:rsid w:val="00330F04"/>
    <w:rsid w:val="00332D97"/>
    <w:rsid w:val="00332E26"/>
    <w:rsid w:val="00333735"/>
    <w:rsid w:val="0033388E"/>
    <w:rsid w:val="003360E2"/>
    <w:rsid w:val="0033651F"/>
    <w:rsid w:val="00341017"/>
    <w:rsid w:val="00345AC6"/>
    <w:rsid w:val="003548EB"/>
    <w:rsid w:val="00356214"/>
    <w:rsid w:val="00356829"/>
    <w:rsid w:val="00361260"/>
    <w:rsid w:val="00363FE2"/>
    <w:rsid w:val="0036456B"/>
    <w:rsid w:val="00364915"/>
    <w:rsid w:val="00364EC9"/>
    <w:rsid w:val="00365842"/>
    <w:rsid w:val="00367015"/>
    <w:rsid w:val="003723AC"/>
    <w:rsid w:val="00372D73"/>
    <w:rsid w:val="0037495D"/>
    <w:rsid w:val="00375851"/>
    <w:rsid w:val="00375C6F"/>
    <w:rsid w:val="00375F8E"/>
    <w:rsid w:val="003773FD"/>
    <w:rsid w:val="00377D9E"/>
    <w:rsid w:val="003838D9"/>
    <w:rsid w:val="00383C2B"/>
    <w:rsid w:val="003918F5"/>
    <w:rsid w:val="00391A2D"/>
    <w:rsid w:val="0039611B"/>
    <w:rsid w:val="003A492F"/>
    <w:rsid w:val="003A70FD"/>
    <w:rsid w:val="003A7CC7"/>
    <w:rsid w:val="003B3539"/>
    <w:rsid w:val="003B3F25"/>
    <w:rsid w:val="003B67F4"/>
    <w:rsid w:val="003B7DE9"/>
    <w:rsid w:val="003C06AC"/>
    <w:rsid w:val="003C6C00"/>
    <w:rsid w:val="003C79A5"/>
    <w:rsid w:val="003D0C0E"/>
    <w:rsid w:val="003D3767"/>
    <w:rsid w:val="003D6538"/>
    <w:rsid w:val="003E0586"/>
    <w:rsid w:val="003E0FF8"/>
    <w:rsid w:val="003E14C6"/>
    <w:rsid w:val="003E2343"/>
    <w:rsid w:val="003E34EE"/>
    <w:rsid w:val="003E5D8A"/>
    <w:rsid w:val="003E5E49"/>
    <w:rsid w:val="003E698B"/>
    <w:rsid w:val="003F04B5"/>
    <w:rsid w:val="003F4674"/>
    <w:rsid w:val="003F76E7"/>
    <w:rsid w:val="00400723"/>
    <w:rsid w:val="00401B1A"/>
    <w:rsid w:val="004050CA"/>
    <w:rsid w:val="00405738"/>
    <w:rsid w:val="00406EA5"/>
    <w:rsid w:val="004142F1"/>
    <w:rsid w:val="0041665F"/>
    <w:rsid w:val="0042083D"/>
    <w:rsid w:val="00422450"/>
    <w:rsid w:val="00422484"/>
    <w:rsid w:val="00424741"/>
    <w:rsid w:val="00427816"/>
    <w:rsid w:val="00427F00"/>
    <w:rsid w:val="004308E4"/>
    <w:rsid w:val="00431923"/>
    <w:rsid w:val="004322AE"/>
    <w:rsid w:val="004343F0"/>
    <w:rsid w:val="00437251"/>
    <w:rsid w:val="004417AE"/>
    <w:rsid w:val="0044238C"/>
    <w:rsid w:val="004431A6"/>
    <w:rsid w:val="00444034"/>
    <w:rsid w:val="00444755"/>
    <w:rsid w:val="00445DE8"/>
    <w:rsid w:val="004463F8"/>
    <w:rsid w:val="00453C6F"/>
    <w:rsid w:val="004541D3"/>
    <w:rsid w:val="00454208"/>
    <w:rsid w:val="00455F89"/>
    <w:rsid w:val="0045721D"/>
    <w:rsid w:val="00457DF4"/>
    <w:rsid w:val="00460B59"/>
    <w:rsid w:val="00461BD7"/>
    <w:rsid w:val="004657F6"/>
    <w:rsid w:val="00466140"/>
    <w:rsid w:val="004710E9"/>
    <w:rsid w:val="004715BA"/>
    <w:rsid w:val="004735A5"/>
    <w:rsid w:val="0047374D"/>
    <w:rsid w:val="00475BD3"/>
    <w:rsid w:val="00484457"/>
    <w:rsid w:val="0048582F"/>
    <w:rsid w:val="00487C4F"/>
    <w:rsid w:val="00491B89"/>
    <w:rsid w:val="004931C3"/>
    <w:rsid w:val="00493B89"/>
    <w:rsid w:val="00494820"/>
    <w:rsid w:val="00494879"/>
    <w:rsid w:val="00494C99"/>
    <w:rsid w:val="00495469"/>
    <w:rsid w:val="004957B0"/>
    <w:rsid w:val="004977F7"/>
    <w:rsid w:val="004A3A43"/>
    <w:rsid w:val="004B26C4"/>
    <w:rsid w:val="004B3763"/>
    <w:rsid w:val="004B39A6"/>
    <w:rsid w:val="004B4842"/>
    <w:rsid w:val="004B60E3"/>
    <w:rsid w:val="004B630E"/>
    <w:rsid w:val="004C0A14"/>
    <w:rsid w:val="004C182B"/>
    <w:rsid w:val="004C3ED7"/>
    <w:rsid w:val="004C50E5"/>
    <w:rsid w:val="004C57EB"/>
    <w:rsid w:val="004C5AEB"/>
    <w:rsid w:val="004C5B51"/>
    <w:rsid w:val="004C771B"/>
    <w:rsid w:val="004E55B9"/>
    <w:rsid w:val="004E5B1D"/>
    <w:rsid w:val="004F2030"/>
    <w:rsid w:val="004F2489"/>
    <w:rsid w:val="004F6B44"/>
    <w:rsid w:val="004F7B1B"/>
    <w:rsid w:val="0050271B"/>
    <w:rsid w:val="0050273A"/>
    <w:rsid w:val="0050278C"/>
    <w:rsid w:val="005036F3"/>
    <w:rsid w:val="00507B73"/>
    <w:rsid w:val="005133A8"/>
    <w:rsid w:val="00515C55"/>
    <w:rsid w:val="005165C6"/>
    <w:rsid w:val="00516925"/>
    <w:rsid w:val="00517CE2"/>
    <w:rsid w:val="005205C2"/>
    <w:rsid w:val="00527456"/>
    <w:rsid w:val="005319EA"/>
    <w:rsid w:val="00531CC5"/>
    <w:rsid w:val="005339EE"/>
    <w:rsid w:val="0053728A"/>
    <w:rsid w:val="00537D61"/>
    <w:rsid w:val="0054070C"/>
    <w:rsid w:val="005408F7"/>
    <w:rsid w:val="005409AA"/>
    <w:rsid w:val="00541078"/>
    <w:rsid w:val="00543C78"/>
    <w:rsid w:val="00547807"/>
    <w:rsid w:val="00547CB1"/>
    <w:rsid w:val="00551391"/>
    <w:rsid w:val="00551E11"/>
    <w:rsid w:val="00561CD1"/>
    <w:rsid w:val="00572229"/>
    <w:rsid w:val="00574E39"/>
    <w:rsid w:val="00580483"/>
    <w:rsid w:val="00580884"/>
    <w:rsid w:val="0058244E"/>
    <w:rsid w:val="0058298B"/>
    <w:rsid w:val="00585E7F"/>
    <w:rsid w:val="0059137C"/>
    <w:rsid w:val="00592FE9"/>
    <w:rsid w:val="005941F4"/>
    <w:rsid w:val="0059563D"/>
    <w:rsid w:val="00595E2B"/>
    <w:rsid w:val="005970A3"/>
    <w:rsid w:val="005A1C20"/>
    <w:rsid w:val="005A4ED7"/>
    <w:rsid w:val="005B02B1"/>
    <w:rsid w:val="005B27E4"/>
    <w:rsid w:val="005B4D2E"/>
    <w:rsid w:val="005B6C84"/>
    <w:rsid w:val="005C0FBB"/>
    <w:rsid w:val="005C14E5"/>
    <w:rsid w:val="005C197E"/>
    <w:rsid w:val="005C2A2B"/>
    <w:rsid w:val="005D1FD7"/>
    <w:rsid w:val="005D5A93"/>
    <w:rsid w:val="005D6462"/>
    <w:rsid w:val="005D6C04"/>
    <w:rsid w:val="005E1E54"/>
    <w:rsid w:val="005E3343"/>
    <w:rsid w:val="005E6E61"/>
    <w:rsid w:val="005F5A1F"/>
    <w:rsid w:val="005F7224"/>
    <w:rsid w:val="00601A7F"/>
    <w:rsid w:val="00603386"/>
    <w:rsid w:val="00607191"/>
    <w:rsid w:val="00611FA1"/>
    <w:rsid w:val="00612617"/>
    <w:rsid w:val="00613E27"/>
    <w:rsid w:val="00615E62"/>
    <w:rsid w:val="00620372"/>
    <w:rsid w:val="00626755"/>
    <w:rsid w:val="00627CFA"/>
    <w:rsid w:val="006306D7"/>
    <w:rsid w:val="0063092B"/>
    <w:rsid w:val="006316D7"/>
    <w:rsid w:val="00631A77"/>
    <w:rsid w:val="00631DE8"/>
    <w:rsid w:val="00635281"/>
    <w:rsid w:val="00635DD1"/>
    <w:rsid w:val="00637A04"/>
    <w:rsid w:val="006403D8"/>
    <w:rsid w:val="00643B1B"/>
    <w:rsid w:val="00643D0C"/>
    <w:rsid w:val="00644D01"/>
    <w:rsid w:val="00645B5A"/>
    <w:rsid w:val="006478FA"/>
    <w:rsid w:val="00647A50"/>
    <w:rsid w:val="00650376"/>
    <w:rsid w:val="006522B3"/>
    <w:rsid w:val="006557D4"/>
    <w:rsid w:val="00657B42"/>
    <w:rsid w:val="00657D5C"/>
    <w:rsid w:val="00661677"/>
    <w:rsid w:val="00666965"/>
    <w:rsid w:val="006670D8"/>
    <w:rsid w:val="00667FFC"/>
    <w:rsid w:val="0067108C"/>
    <w:rsid w:val="00672E23"/>
    <w:rsid w:val="0067317F"/>
    <w:rsid w:val="00676A2A"/>
    <w:rsid w:val="006873D6"/>
    <w:rsid w:val="00687A43"/>
    <w:rsid w:val="00690545"/>
    <w:rsid w:val="00690DBE"/>
    <w:rsid w:val="006926FF"/>
    <w:rsid w:val="00692FA3"/>
    <w:rsid w:val="00696FBF"/>
    <w:rsid w:val="006978BA"/>
    <w:rsid w:val="006A11BF"/>
    <w:rsid w:val="006A1AAB"/>
    <w:rsid w:val="006A3942"/>
    <w:rsid w:val="006A415C"/>
    <w:rsid w:val="006A7794"/>
    <w:rsid w:val="006B0AF4"/>
    <w:rsid w:val="006B11BF"/>
    <w:rsid w:val="006B2BDC"/>
    <w:rsid w:val="006B3701"/>
    <w:rsid w:val="006B3A9E"/>
    <w:rsid w:val="006B3B05"/>
    <w:rsid w:val="006C44F8"/>
    <w:rsid w:val="006D0791"/>
    <w:rsid w:val="006D34BE"/>
    <w:rsid w:val="006D63F4"/>
    <w:rsid w:val="006E24B1"/>
    <w:rsid w:val="006E79FC"/>
    <w:rsid w:val="006F2DBC"/>
    <w:rsid w:val="006F3FCE"/>
    <w:rsid w:val="006F4A9F"/>
    <w:rsid w:val="006F4C32"/>
    <w:rsid w:val="006F4E7F"/>
    <w:rsid w:val="006F5302"/>
    <w:rsid w:val="006F53AF"/>
    <w:rsid w:val="00700101"/>
    <w:rsid w:val="007002E4"/>
    <w:rsid w:val="00703729"/>
    <w:rsid w:val="00703AEE"/>
    <w:rsid w:val="007052FF"/>
    <w:rsid w:val="007117B1"/>
    <w:rsid w:val="00713BE8"/>
    <w:rsid w:val="00721148"/>
    <w:rsid w:val="007278F2"/>
    <w:rsid w:val="00727FFB"/>
    <w:rsid w:val="00730229"/>
    <w:rsid w:val="00732AD2"/>
    <w:rsid w:val="007334ED"/>
    <w:rsid w:val="007348F4"/>
    <w:rsid w:val="00736494"/>
    <w:rsid w:val="00737D57"/>
    <w:rsid w:val="00740417"/>
    <w:rsid w:val="00740ED6"/>
    <w:rsid w:val="00741410"/>
    <w:rsid w:val="007501D5"/>
    <w:rsid w:val="00753316"/>
    <w:rsid w:val="00753902"/>
    <w:rsid w:val="00757776"/>
    <w:rsid w:val="00761184"/>
    <w:rsid w:val="0076287B"/>
    <w:rsid w:val="0077448C"/>
    <w:rsid w:val="0077511A"/>
    <w:rsid w:val="007766BB"/>
    <w:rsid w:val="0078480C"/>
    <w:rsid w:val="0078732F"/>
    <w:rsid w:val="007A1750"/>
    <w:rsid w:val="007A1CC1"/>
    <w:rsid w:val="007A6934"/>
    <w:rsid w:val="007B18F8"/>
    <w:rsid w:val="007B3A45"/>
    <w:rsid w:val="007B70DD"/>
    <w:rsid w:val="007B748C"/>
    <w:rsid w:val="007C0488"/>
    <w:rsid w:val="007C20C2"/>
    <w:rsid w:val="007C28BB"/>
    <w:rsid w:val="007C3FC3"/>
    <w:rsid w:val="007C51B0"/>
    <w:rsid w:val="007C61A6"/>
    <w:rsid w:val="007C6BFF"/>
    <w:rsid w:val="007D41D6"/>
    <w:rsid w:val="007D5B26"/>
    <w:rsid w:val="007D7154"/>
    <w:rsid w:val="007D7455"/>
    <w:rsid w:val="007E0CCF"/>
    <w:rsid w:val="007E12C5"/>
    <w:rsid w:val="007E1A01"/>
    <w:rsid w:val="007E3409"/>
    <w:rsid w:val="007E43DE"/>
    <w:rsid w:val="007E4D42"/>
    <w:rsid w:val="007E7A16"/>
    <w:rsid w:val="007F41A9"/>
    <w:rsid w:val="007F4ED5"/>
    <w:rsid w:val="00800D09"/>
    <w:rsid w:val="008070C9"/>
    <w:rsid w:val="00807A6F"/>
    <w:rsid w:val="00812A73"/>
    <w:rsid w:val="008137EB"/>
    <w:rsid w:val="008164E5"/>
    <w:rsid w:val="00816575"/>
    <w:rsid w:val="00820390"/>
    <w:rsid w:val="00820BC6"/>
    <w:rsid w:val="00822E18"/>
    <w:rsid w:val="0082387E"/>
    <w:rsid w:val="00824DC2"/>
    <w:rsid w:val="00837109"/>
    <w:rsid w:val="00840303"/>
    <w:rsid w:val="00841DF7"/>
    <w:rsid w:val="00843641"/>
    <w:rsid w:val="0084555B"/>
    <w:rsid w:val="008467BA"/>
    <w:rsid w:val="00847EBE"/>
    <w:rsid w:val="008516D9"/>
    <w:rsid w:val="00864098"/>
    <w:rsid w:val="0086585B"/>
    <w:rsid w:val="00870738"/>
    <w:rsid w:val="00875601"/>
    <w:rsid w:val="00877B3A"/>
    <w:rsid w:val="0088088F"/>
    <w:rsid w:val="0088635D"/>
    <w:rsid w:val="008903A9"/>
    <w:rsid w:val="008976D0"/>
    <w:rsid w:val="008A4347"/>
    <w:rsid w:val="008A5F33"/>
    <w:rsid w:val="008A6C13"/>
    <w:rsid w:val="008A76D1"/>
    <w:rsid w:val="008B1AC4"/>
    <w:rsid w:val="008B5977"/>
    <w:rsid w:val="008B6C8E"/>
    <w:rsid w:val="008B7B0C"/>
    <w:rsid w:val="008C0221"/>
    <w:rsid w:val="008C0727"/>
    <w:rsid w:val="008D2CC8"/>
    <w:rsid w:val="008D5184"/>
    <w:rsid w:val="008D6D71"/>
    <w:rsid w:val="008D75F1"/>
    <w:rsid w:val="008E1691"/>
    <w:rsid w:val="008E25C0"/>
    <w:rsid w:val="008E4BF9"/>
    <w:rsid w:val="008E5C28"/>
    <w:rsid w:val="008E5DFB"/>
    <w:rsid w:val="008E6390"/>
    <w:rsid w:val="008F0539"/>
    <w:rsid w:val="008F0E3F"/>
    <w:rsid w:val="008F3194"/>
    <w:rsid w:val="008F39F9"/>
    <w:rsid w:val="008F3F0B"/>
    <w:rsid w:val="008F4960"/>
    <w:rsid w:val="008F709C"/>
    <w:rsid w:val="008F7A35"/>
    <w:rsid w:val="009007EC"/>
    <w:rsid w:val="00903563"/>
    <w:rsid w:val="0090397B"/>
    <w:rsid w:val="0090620A"/>
    <w:rsid w:val="00912971"/>
    <w:rsid w:val="009134DF"/>
    <w:rsid w:val="009144D4"/>
    <w:rsid w:val="0091761E"/>
    <w:rsid w:val="00920743"/>
    <w:rsid w:val="009243AF"/>
    <w:rsid w:val="00932654"/>
    <w:rsid w:val="00934004"/>
    <w:rsid w:val="00940BE7"/>
    <w:rsid w:val="009412F4"/>
    <w:rsid w:val="0095104C"/>
    <w:rsid w:val="0096132A"/>
    <w:rsid w:val="00961958"/>
    <w:rsid w:val="00961AC0"/>
    <w:rsid w:val="00961E7C"/>
    <w:rsid w:val="00962A8E"/>
    <w:rsid w:val="00964B3C"/>
    <w:rsid w:val="00966329"/>
    <w:rsid w:val="00967ED1"/>
    <w:rsid w:val="00970676"/>
    <w:rsid w:val="009713F3"/>
    <w:rsid w:val="009715B8"/>
    <w:rsid w:val="00972115"/>
    <w:rsid w:val="00972AA2"/>
    <w:rsid w:val="00973BF0"/>
    <w:rsid w:val="00981682"/>
    <w:rsid w:val="00982B69"/>
    <w:rsid w:val="009847C9"/>
    <w:rsid w:val="00986626"/>
    <w:rsid w:val="009875BB"/>
    <w:rsid w:val="00990412"/>
    <w:rsid w:val="0099117E"/>
    <w:rsid w:val="009934F3"/>
    <w:rsid w:val="00994084"/>
    <w:rsid w:val="009A04DC"/>
    <w:rsid w:val="009A0537"/>
    <w:rsid w:val="009A2134"/>
    <w:rsid w:val="009A476C"/>
    <w:rsid w:val="009B03D5"/>
    <w:rsid w:val="009B2D0E"/>
    <w:rsid w:val="009B3054"/>
    <w:rsid w:val="009B339D"/>
    <w:rsid w:val="009B7E63"/>
    <w:rsid w:val="009C1186"/>
    <w:rsid w:val="009C17CE"/>
    <w:rsid w:val="009C1974"/>
    <w:rsid w:val="009C2B91"/>
    <w:rsid w:val="009C2F34"/>
    <w:rsid w:val="009C7DE9"/>
    <w:rsid w:val="009D04DF"/>
    <w:rsid w:val="009D3583"/>
    <w:rsid w:val="009D3DDC"/>
    <w:rsid w:val="009D5300"/>
    <w:rsid w:val="009D61CA"/>
    <w:rsid w:val="009D69DC"/>
    <w:rsid w:val="009D6EB4"/>
    <w:rsid w:val="009D7EAF"/>
    <w:rsid w:val="009E065C"/>
    <w:rsid w:val="009E2694"/>
    <w:rsid w:val="009E26F0"/>
    <w:rsid w:val="009E3373"/>
    <w:rsid w:val="009E3EFE"/>
    <w:rsid w:val="009E483F"/>
    <w:rsid w:val="009E5617"/>
    <w:rsid w:val="009E6417"/>
    <w:rsid w:val="009F09DC"/>
    <w:rsid w:val="009F2D30"/>
    <w:rsid w:val="009F5AC4"/>
    <w:rsid w:val="009F7AA2"/>
    <w:rsid w:val="00A0077E"/>
    <w:rsid w:val="00A075DE"/>
    <w:rsid w:val="00A17C88"/>
    <w:rsid w:val="00A20822"/>
    <w:rsid w:val="00A20F67"/>
    <w:rsid w:val="00A22683"/>
    <w:rsid w:val="00A25233"/>
    <w:rsid w:val="00A26D4F"/>
    <w:rsid w:val="00A31A5C"/>
    <w:rsid w:val="00A31F4F"/>
    <w:rsid w:val="00A32AF6"/>
    <w:rsid w:val="00A344BD"/>
    <w:rsid w:val="00A41659"/>
    <w:rsid w:val="00A46EA0"/>
    <w:rsid w:val="00A4754C"/>
    <w:rsid w:val="00A47ABC"/>
    <w:rsid w:val="00A50ACD"/>
    <w:rsid w:val="00A53090"/>
    <w:rsid w:val="00A53436"/>
    <w:rsid w:val="00A53B7D"/>
    <w:rsid w:val="00A53EF4"/>
    <w:rsid w:val="00A54220"/>
    <w:rsid w:val="00A56B22"/>
    <w:rsid w:val="00A57CB3"/>
    <w:rsid w:val="00A63FB5"/>
    <w:rsid w:val="00A65601"/>
    <w:rsid w:val="00A73DB2"/>
    <w:rsid w:val="00A740EF"/>
    <w:rsid w:val="00A74DD8"/>
    <w:rsid w:val="00A75FE1"/>
    <w:rsid w:val="00A830AA"/>
    <w:rsid w:val="00A85951"/>
    <w:rsid w:val="00A86BBD"/>
    <w:rsid w:val="00A87E10"/>
    <w:rsid w:val="00A917B5"/>
    <w:rsid w:val="00A9663E"/>
    <w:rsid w:val="00AA02EE"/>
    <w:rsid w:val="00AA3B72"/>
    <w:rsid w:val="00AA3C47"/>
    <w:rsid w:val="00AB0900"/>
    <w:rsid w:val="00AB14C7"/>
    <w:rsid w:val="00AB3C24"/>
    <w:rsid w:val="00AB59F6"/>
    <w:rsid w:val="00AC3417"/>
    <w:rsid w:val="00AD0314"/>
    <w:rsid w:val="00AD1583"/>
    <w:rsid w:val="00AD21A2"/>
    <w:rsid w:val="00AD2C03"/>
    <w:rsid w:val="00AD2D05"/>
    <w:rsid w:val="00AD38F4"/>
    <w:rsid w:val="00AE5AFE"/>
    <w:rsid w:val="00AF456B"/>
    <w:rsid w:val="00AF4966"/>
    <w:rsid w:val="00AF4B46"/>
    <w:rsid w:val="00AF5B09"/>
    <w:rsid w:val="00B016D3"/>
    <w:rsid w:val="00B0239D"/>
    <w:rsid w:val="00B03C3B"/>
    <w:rsid w:val="00B04BC6"/>
    <w:rsid w:val="00B054B7"/>
    <w:rsid w:val="00B05B0F"/>
    <w:rsid w:val="00B05C4F"/>
    <w:rsid w:val="00B060A6"/>
    <w:rsid w:val="00B1157A"/>
    <w:rsid w:val="00B119CB"/>
    <w:rsid w:val="00B12BE5"/>
    <w:rsid w:val="00B17359"/>
    <w:rsid w:val="00B20FAC"/>
    <w:rsid w:val="00B262F7"/>
    <w:rsid w:val="00B34495"/>
    <w:rsid w:val="00B36055"/>
    <w:rsid w:val="00B3759E"/>
    <w:rsid w:val="00B377FE"/>
    <w:rsid w:val="00B40279"/>
    <w:rsid w:val="00B411C0"/>
    <w:rsid w:val="00B460BA"/>
    <w:rsid w:val="00B46918"/>
    <w:rsid w:val="00B5729C"/>
    <w:rsid w:val="00B574A5"/>
    <w:rsid w:val="00B612AA"/>
    <w:rsid w:val="00B64A09"/>
    <w:rsid w:val="00B655B6"/>
    <w:rsid w:val="00B6561B"/>
    <w:rsid w:val="00B71F40"/>
    <w:rsid w:val="00B82296"/>
    <w:rsid w:val="00B82A51"/>
    <w:rsid w:val="00B9122D"/>
    <w:rsid w:val="00B91D95"/>
    <w:rsid w:val="00B9396F"/>
    <w:rsid w:val="00B952C7"/>
    <w:rsid w:val="00BA05D2"/>
    <w:rsid w:val="00BA6F36"/>
    <w:rsid w:val="00BA7FBC"/>
    <w:rsid w:val="00BB1E8C"/>
    <w:rsid w:val="00BB44F9"/>
    <w:rsid w:val="00BB4A6D"/>
    <w:rsid w:val="00BB74F8"/>
    <w:rsid w:val="00BC0EF8"/>
    <w:rsid w:val="00BC5064"/>
    <w:rsid w:val="00BD4519"/>
    <w:rsid w:val="00BD4D1E"/>
    <w:rsid w:val="00BE3EF5"/>
    <w:rsid w:val="00BE4562"/>
    <w:rsid w:val="00BE4DD0"/>
    <w:rsid w:val="00BE52AB"/>
    <w:rsid w:val="00BE7F7A"/>
    <w:rsid w:val="00BF2780"/>
    <w:rsid w:val="00BF4446"/>
    <w:rsid w:val="00C013B1"/>
    <w:rsid w:val="00C01ED4"/>
    <w:rsid w:val="00C03F51"/>
    <w:rsid w:val="00C0617A"/>
    <w:rsid w:val="00C10A0A"/>
    <w:rsid w:val="00C110F4"/>
    <w:rsid w:val="00C1153C"/>
    <w:rsid w:val="00C12841"/>
    <w:rsid w:val="00C12B25"/>
    <w:rsid w:val="00C12F5F"/>
    <w:rsid w:val="00C16C43"/>
    <w:rsid w:val="00C17F72"/>
    <w:rsid w:val="00C17FD3"/>
    <w:rsid w:val="00C23A20"/>
    <w:rsid w:val="00C2414E"/>
    <w:rsid w:val="00C25FF7"/>
    <w:rsid w:val="00C3241D"/>
    <w:rsid w:val="00C35917"/>
    <w:rsid w:val="00C37965"/>
    <w:rsid w:val="00C41D57"/>
    <w:rsid w:val="00C53D24"/>
    <w:rsid w:val="00C55D2A"/>
    <w:rsid w:val="00C60806"/>
    <w:rsid w:val="00C60B38"/>
    <w:rsid w:val="00C62B52"/>
    <w:rsid w:val="00C62EA7"/>
    <w:rsid w:val="00C634A5"/>
    <w:rsid w:val="00C65077"/>
    <w:rsid w:val="00C729B6"/>
    <w:rsid w:val="00C74802"/>
    <w:rsid w:val="00C81C00"/>
    <w:rsid w:val="00C83F1A"/>
    <w:rsid w:val="00C843E0"/>
    <w:rsid w:val="00C84785"/>
    <w:rsid w:val="00C8564D"/>
    <w:rsid w:val="00C904FA"/>
    <w:rsid w:val="00C94B6C"/>
    <w:rsid w:val="00CA07F3"/>
    <w:rsid w:val="00CA13D8"/>
    <w:rsid w:val="00CA2D99"/>
    <w:rsid w:val="00CB462A"/>
    <w:rsid w:val="00CC05F1"/>
    <w:rsid w:val="00CC0C40"/>
    <w:rsid w:val="00CD11D2"/>
    <w:rsid w:val="00CD28BC"/>
    <w:rsid w:val="00CD2EAF"/>
    <w:rsid w:val="00CD4C14"/>
    <w:rsid w:val="00CD783C"/>
    <w:rsid w:val="00CE4C37"/>
    <w:rsid w:val="00CF2FB4"/>
    <w:rsid w:val="00CF32C0"/>
    <w:rsid w:val="00CF57B4"/>
    <w:rsid w:val="00CF6FC5"/>
    <w:rsid w:val="00D03CE0"/>
    <w:rsid w:val="00D04D4F"/>
    <w:rsid w:val="00D050AE"/>
    <w:rsid w:val="00D13695"/>
    <w:rsid w:val="00D13B64"/>
    <w:rsid w:val="00D15A93"/>
    <w:rsid w:val="00D177E1"/>
    <w:rsid w:val="00D17B96"/>
    <w:rsid w:val="00D232F1"/>
    <w:rsid w:val="00D32125"/>
    <w:rsid w:val="00D34A55"/>
    <w:rsid w:val="00D36865"/>
    <w:rsid w:val="00D36E07"/>
    <w:rsid w:val="00D370EF"/>
    <w:rsid w:val="00D4007D"/>
    <w:rsid w:val="00D41EFE"/>
    <w:rsid w:val="00D42723"/>
    <w:rsid w:val="00D4443A"/>
    <w:rsid w:val="00D45652"/>
    <w:rsid w:val="00D46D09"/>
    <w:rsid w:val="00D524D0"/>
    <w:rsid w:val="00D52B3A"/>
    <w:rsid w:val="00D56DC8"/>
    <w:rsid w:val="00D60D6E"/>
    <w:rsid w:val="00D61CEC"/>
    <w:rsid w:val="00D61D19"/>
    <w:rsid w:val="00D6223E"/>
    <w:rsid w:val="00D65C1A"/>
    <w:rsid w:val="00D70228"/>
    <w:rsid w:val="00D70A8F"/>
    <w:rsid w:val="00D719CC"/>
    <w:rsid w:val="00D84B25"/>
    <w:rsid w:val="00D86060"/>
    <w:rsid w:val="00D92C20"/>
    <w:rsid w:val="00D93D11"/>
    <w:rsid w:val="00D940A0"/>
    <w:rsid w:val="00D94783"/>
    <w:rsid w:val="00D94AE7"/>
    <w:rsid w:val="00D951CC"/>
    <w:rsid w:val="00D95960"/>
    <w:rsid w:val="00D961AC"/>
    <w:rsid w:val="00DA0273"/>
    <w:rsid w:val="00DA0863"/>
    <w:rsid w:val="00DA54CD"/>
    <w:rsid w:val="00DB0AB5"/>
    <w:rsid w:val="00DB0CA2"/>
    <w:rsid w:val="00DB1EF5"/>
    <w:rsid w:val="00DB7351"/>
    <w:rsid w:val="00DB7448"/>
    <w:rsid w:val="00DC147E"/>
    <w:rsid w:val="00DC643D"/>
    <w:rsid w:val="00DD2470"/>
    <w:rsid w:val="00DD428B"/>
    <w:rsid w:val="00DE12B6"/>
    <w:rsid w:val="00DE3353"/>
    <w:rsid w:val="00DE5B7B"/>
    <w:rsid w:val="00DF0B43"/>
    <w:rsid w:val="00DF7B1D"/>
    <w:rsid w:val="00E04601"/>
    <w:rsid w:val="00E10A8E"/>
    <w:rsid w:val="00E13ECD"/>
    <w:rsid w:val="00E21EB6"/>
    <w:rsid w:val="00E2488D"/>
    <w:rsid w:val="00E24FBE"/>
    <w:rsid w:val="00E25587"/>
    <w:rsid w:val="00E2761F"/>
    <w:rsid w:val="00E27885"/>
    <w:rsid w:val="00E33C9E"/>
    <w:rsid w:val="00E3464F"/>
    <w:rsid w:val="00E34DF7"/>
    <w:rsid w:val="00E42AE5"/>
    <w:rsid w:val="00E47C98"/>
    <w:rsid w:val="00E53478"/>
    <w:rsid w:val="00E541D1"/>
    <w:rsid w:val="00E572DB"/>
    <w:rsid w:val="00E61ECC"/>
    <w:rsid w:val="00E62F28"/>
    <w:rsid w:val="00E6516F"/>
    <w:rsid w:val="00E65C3E"/>
    <w:rsid w:val="00E70CC8"/>
    <w:rsid w:val="00E73A9F"/>
    <w:rsid w:val="00E73D0D"/>
    <w:rsid w:val="00E75054"/>
    <w:rsid w:val="00E75E09"/>
    <w:rsid w:val="00E7687F"/>
    <w:rsid w:val="00E80318"/>
    <w:rsid w:val="00E813AC"/>
    <w:rsid w:val="00E82617"/>
    <w:rsid w:val="00E83235"/>
    <w:rsid w:val="00E837DF"/>
    <w:rsid w:val="00E92D84"/>
    <w:rsid w:val="00E93E4E"/>
    <w:rsid w:val="00E961C8"/>
    <w:rsid w:val="00E9632E"/>
    <w:rsid w:val="00EA4748"/>
    <w:rsid w:val="00EA5899"/>
    <w:rsid w:val="00EA60EF"/>
    <w:rsid w:val="00EA6D8F"/>
    <w:rsid w:val="00EA7663"/>
    <w:rsid w:val="00EB6817"/>
    <w:rsid w:val="00EB6987"/>
    <w:rsid w:val="00EB71F7"/>
    <w:rsid w:val="00EC017C"/>
    <w:rsid w:val="00EC19FF"/>
    <w:rsid w:val="00EC22AE"/>
    <w:rsid w:val="00EC3F6E"/>
    <w:rsid w:val="00EC63BD"/>
    <w:rsid w:val="00ED16B6"/>
    <w:rsid w:val="00ED3847"/>
    <w:rsid w:val="00ED7FB7"/>
    <w:rsid w:val="00EE30BA"/>
    <w:rsid w:val="00EE3E9C"/>
    <w:rsid w:val="00EE7400"/>
    <w:rsid w:val="00EF05BB"/>
    <w:rsid w:val="00EF2A73"/>
    <w:rsid w:val="00F00244"/>
    <w:rsid w:val="00F10423"/>
    <w:rsid w:val="00F11575"/>
    <w:rsid w:val="00F11EE6"/>
    <w:rsid w:val="00F12CAA"/>
    <w:rsid w:val="00F14F50"/>
    <w:rsid w:val="00F15891"/>
    <w:rsid w:val="00F159EB"/>
    <w:rsid w:val="00F17302"/>
    <w:rsid w:val="00F17CBF"/>
    <w:rsid w:val="00F20AF5"/>
    <w:rsid w:val="00F20BB9"/>
    <w:rsid w:val="00F2304E"/>
    <w:rsid w:val="00F24A4B"/>
    <w:rsid w:val="00F24E18"/>
    <w:rsid w:val="00F24F70"/>
    <w:rsid w:val="00F27495"/>
    <w:rsid w:val="00F319DD"/>
    <w:rsid w:val="00F34168"/>
    <w:rsid w:val="00F36485"/>
    <w:rsid w:val="00F36DAA"/>
    <w:rsid w:val="00F444EA"/>
    <w:rsid w:val="00F44CEC"/>
    <w:rsid w:val="00F47780"/>
    <w:rsid w:val="00F51087"/>
    <w:rsid w:val="00F51AE3"/>
    <w:rsid w:val="00F53A9A"/>
    <w:rsid w:val="00F53AF4"/>
    <w:rsid w:val="00F55E3D"/>
    <w:rsid w:val="00F56574"/>
    <w:rsid w:val="00F5684A"/>
    <w:rsid w:val="00F616A8"/>
    <w:rsid w:val="00F64089"/>
    <w:rsid w:val="00F67C0E"/>
    <w:rsid w:val="00F71827"/>
    <w:rsid w:val="00F7529D"/>
    <w:rsid w:val="00F7791D"/>
    <w:rsid w:val="00F77EBC"/>
    <w:rsid w:val="00F815B8"/>
    <w:rsid w:val="00F85962"/>
    <w:rsid w:val="00F86D55"/>
    <w:rsid w:val="00F90BF9"/>
    <w:rsid w:val="00F91D3E"/>
    <w:rsid w:val="00F91E3D"/>
    <w:rsid w:val="00F93BEF"/>
    <w:rsid w:val="00F94B99"/>
    <w:rsid w:val="00F96E25"/>
    <w:rsid w:val="00F97505"/>
    <w:rsid w:val="00FA30A8"/>
    <w:rsid w:val="00FA320F"/>
    <w:rsid w:val="00FA392A"/>
    <w:rsid w:val="00FA4DE1"/>
    <w:rsid w:val="00FB1FFF"/>
    <w:rsid w:val="00FB67ED"/>
    <w:rsid w:val="00FC0861"/>
    <w:rsid w:val="00FC1A64"/>
    <w:rsid w:val="00FC4005"/>
    <w:rsid w:val="00FC65A3"/>
    <w:rsid w:val="00FC7237"/>
    <w:rsid w:val="00FD02F9"/>
    <w:rsid w:val="00FD1A1E"/>
    <w:rsid w:val="00FD23BA"/>
    <w:rsid w:val="00FD5E9C"/>
    <w:rsid w:val="00FD65D3"/>
    <w:rsid w:val="00FD6725"/>
    <w:rsid w:val="00FD7AAD"/>
    <w:rsid w:val="00FE1EB1"/>
    <w:rsid w:val="00FE7B98"/>
    <w:rsid w:val="00FF2841"/>
    <w:rsid w:val="00FF2935"/>
    <w:rsid w:val="00FF6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F95000C"/>
  <w15:docId w15:val="{4162D776-A348-40A9-B357-B080F704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25F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3D1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5A1C20"/>
  </w:style>
  <w:style w:type="character" w:customStyle="1" w:styleId="Domylnaczcionkaakapitu2">
    <w:name w:val="Domyślna czcionka akapitu2"/>
    <w:rsid w:val="005A1C20"/>
  </w:style>
  <w:style w:type="character" w:customStyle="1" w:styleId="WW-Absatz-Standardschriftart">
    <w:name w:val="WW-Absatz-Standardschriftart"/>
    <w:rsid w:val="005A1C20"/>
  </w:style>
  <w:style w:type="character" w:customStyle="1" w:styleId="Domylnaczcionkaakapitu1">
    <w:name w:val="Domyślna czcionka akapitu1"/>
    <w:rsid w:val="005A1C20"/>
  </w:style>
  <w:style w:type="character" w:customStyle="1" w:styleId="NagwekZnak">
    <w:name w:val="Nagłówek Znak"/>
    <w:rsid w:val="005A1C20"/>
    <w:rPr>
      <w:sz w:val="24"/>
      <w:szCs w:val="24"/>
    </w:rPr>
  </w:style>
  <w:style w:type="character" w:customStyle="1" w:styleId="TekstdymkaZnak">
    <w:name w:val="Tekst dymka Znak"/>
    <w:rsid w:val="005A1C20"/>
    <w:rPr>
      <w:rFonts w:ascii="Tahoma" w:hAnsi="Tahoma" w:cs="Tahoma"/>
      <w:sz w:val="16"/>
      <w:szCs w:val="16"/>
    </w:rPr>
  </w:style>
  <w:style w:type="paragraph" w:customStyle="1" w:styleId="Nagwek2">
    <w:name w:val="Nagłówek2"/>
    <w:basedOn w:val="Normalny"/>
    <w:next w:val="Tekstpodstawowy"/>
    <w:rsid w:val="005A1C2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5A1C20"/>
    <w:pPr>
      <w:spacing w:after="120"/>
    </w:pPr>
  </w:style>
  <w:style w:type="paragraph" w:styleId="Lista">
    <w:name w:val="List"/>
    <w:basedOn w:val="Tekstpodstawowy"/>
    <w:semiHidden/>
    <w:rsid w:val="005A1C20"/>
    <w:rPr>
      <w:rFonts w:cs="Tahoma"/>
    </w:rPr>
  </w:style>
  <w:style w:type="paragraph" w:customStyle="1" w:styleId="Podpis2">
    <w:name w:val="Podpis2"/>
    <w:basedOn w:val="Normalny"/>
    <w:rsid w:val="005A1C20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5A1C2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5A1C2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A1C20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rsid w:val="005A1C2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A1C2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A1C20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5A1C20"/>
    <w:pPr>
      <w:suppressLineNumbers/>
    </w:pPr>
  </w:style>
  <w:style w:type="paragraph" w:customStyle="1" w:styleId="Nagwektabeli">
    <w:name w:val="Nagłówek tabeli"/>
    <w:basedOn w:val="Zawartotabeli"/>
    <w:rsid w:val="005A1C20"/>
    <w:pPr>
      <w:jc w:val="center"/>
    </w:pPr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9715B8"/>
    <w:rPr>
      <w:sz w:val="24"/>
      <w:szCs w:val="24"/>
      <w:lang w:eastAsia="ar-SA"/>
    </w:rPr>
  </w:style>
  <w:style w:type="character" w:styleId="Hipercze">
    <w:name w:val="Hyperlink"/>
    <w:rsid w:val="003360E2"/>
    <w:rPr>
      <w:color w:val="0000FF"/>
      <w:u w:val="single"/>
    </w:rPr>
  </w:style>
  <w:style w:type="paragraph" w:styleId="NormalnyWeb">
    <w:name w:val="Normal (Web)"/>
    <w:basedOn w:val="Normalny"/>
    <w:rsid w:val="003360E2"/>
    <w:pPr>
      <w:spacing w:before="280" w:after="280" w:line="270" w:lineRule="atLeast"/>
    </w:pPr>
    <w:rPr>
      <w:color w:val="333333"/>
      <w:sz w:val="18"/>
      <w:szCs w:val="18"/>
    </w:rPr>
  </w:style>
  <w:style w:type="paragraph" w:styleId="Akapitzlist">
    <w:name w:val="List Paragraph"/>
    <w:basedOn w:val="Normalny"/>
    <w:uiPriority w:val="34"/>
    <w:qFormat/>
    <w:rsid w:val="003360E2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D93D1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3D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3D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3D1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3D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3D11"/>
    <w:rPr>
      <w:b/>
      <w:bCs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9E6417"/>
    <w:rPr>
      <w:color w:val="808080"/>
    </w:rPr>
  </w:style>
  <w:style w:type="table" w:styleId="Tabela-Siatka">
    <w:name w:val="Table Grid"/>
    <w:basedOn w:val="Standardowy"/>
    <w:uiPriority w:val="59"/>
    <w:rsid w:val="00D70A8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4207"/>
    <w:rPr>
      <w:color w:val="808080"/>
      <w:shd w:val="clear" w:color="auto" w:fill="E6E6E6"/>
    </w:rPr>
  </w:style>
  <w:style w:type="paragraph" w:customStyle="1" w:styleId="Akapitzlist1">
    <w:name w:val="Akapit z listą1"/>
    <w:basedOn w:val="Normalny"/>
    <w:rsid w:val="00847EBE"/>
    <w:pPr>
      <w:suppressAutoHyphens w:val="0"/>
      <w:ind w:left="720"/>
    </w:pPr>
    <w:rPr>
      <w:rFonts w:eastAsia="Calibri"/>
      <w:lang w:val="en-US" w:eastAsia="en-US"/>
    </w:rPr>
  </w:style>
  <w:style w:type="paragraph" w:customStyle="1" w:styleId="Default">
    <w:name w:val="Default"/>
    <w:rsid w:val="00B016D3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0BE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0BE7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0BE7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2C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yka.lorenc@powiatswidni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57BFF-603B-4044-B035-6E2B26DC8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12</Pages>
  <Words>4326</Words>
  <Characters>25957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 Szołtek</dc:creator>
  <cp:lastModifiedBy>Milena Turczyn</cp:lastModifiedBy>
  <cp:revision>13</cp:revision>
  <cp:lastPrinted>2025-01-17T08:30:00Z</cp:lastPrinted>
  <dcterms:created xsi:type="dcterms:W3CDTF">2025-01-16T12:49:00Z</dcterms:created>
  <dcterms:modified xsi:type="dcterms:W3CDTF">2025-02-13T09:05:00Z</dcterms:modified>
</cp:coreProperties>
</file>